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C2F1D" w14:textId="77777777" w:rsidR="000A6088" w:rsidRPr="000A6088" w:rsidRDefault="000A6088" w:rsidP="000A6088">
      <w:pPr>
        <w:rPr>
          <w:rFonts w:ascii="Calibri" w:hAnsi="Calibri" w:cs="Calibri"/>
          <w:sz w:val="22"/>
          <w:szCs w:val="22"/>
        </w:rPr>
      </w:pPr>
    </w:p>
    <w:p w14:paraId="07A38271" w14:textId="77777777" w:rsidR="00750936" w:rsidRPr="00CE527F" w:rsidRDefault="00750936" w:rsidP="00CE527F">
      <w:pPr>
        <w:rPr>
          <w:rFonts w:ascii="Calibri" w:hAnsi="Calibri" w:cs="Calibri"/>
          <w:szCs w:val="24"/>
        </w:rPr>
      </w:pPr>
    </w:p>
    <w:p w14:paraId="318B222E" w14:textId="77777777" w:rsidR="00647376" w:rsidRPr="00CE527F" w:rsidRDefault="00647376" w:rsidP="00CE527F">
      <w:pPr>
        <w:rPr>
          <w:rFonts w:ascii="Calibri" w:hAnsi="Calibri" w:cs="Calibri"/>
          <w:szCs w:val="24"/>
        </w:rPr>
      </w:pPr>
    </w:p>
    <w:p w14:paraId="41AB1BFF" w14:textId="77777777" w:rsidR="0084596D" w:rsidRPr="00CE527F" w:rsidRDefault="0084596D" w:rsidP="00CE527F">
      <w:pPr>
        <w:spacing w:line="252" w:lineRule="auto"/>
        <w:rPr>
          <w:rFonts w:ascii="Calibri" w:hAnsi="Calibri" w:cs="Calibri"/>
          <w:szCs w:val="24"/>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7224E" w:rsidRPr="00CE527F" w14:paraId="1924F38E" w14:textId="77777777" w:rsidTr="74922E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C5DE4F2"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 xml:space="preserve">UČNI NAČRT PREDMETA / COURSE SYLLABUS </w:t>
            </w:r>
          </w:p>
        </w:tc>
      </w:tr>
      <w:tr w:rsidR="0007224E" w:rsidRPr="00CE527F" w14:paraId="4DFF413C" w14:textId="77777777" w:rsidTr="74922E90">
        <w:tc>
          <w:tcPr>
            <w:tcW w:w="1799" w:type="dxa"/>
            <w:gridSpan w:val="3"/>
          </w:tcPr>
          <w:p w14:paraId="39A047AF" w14:textId="77777777" w:rsidR="0007224E" w:rsidRPr="00CE527F" w:rsidRDefault="0007224E" w:rsidP="00CE527F">
            <w:pPr>
              <w:rPr>
                <w:rFonts w:ascii="Calibri" w:hAnsi="Calibri" w:cs="Calibri"/>
                <w:b/>
                <w:szCs w:val="24"/>
              </w:rPr>
            </w:pPr>
            <w:r w:rsidRPr="00CE527F">
              <w:rPr>
                <w:rFonts w:ascii="Calibri" w:hAnsi="Calibri" w:cs="Calibri"/>
                <w:b/>
                <w:szCs w:val="24"/>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4EAC7C9" w14:textId="77777777" w:rsidR="0007224E" w:rsidRPr="00CE527F" w:rsidRDefault="0007224E" w:rsidP="00CE527F">
            <w:pPr>
              <w:rPr>
                <w:rFonts w:ascii="Calibri" w:hAnsi="Calibri" w:cs="Calibri"/>
                <w:szCs w:val="24"/>
              </w:rPr>
            </w:pPr>
            <w:r w:rsidRPr="00CE527F">
              <w:rPr>
                <w:rFonts w:ascii="Calibri" w:hAnsi="Calibri" w:cs="Calibri"/>
                <w:szCs w:val="24"/>
              </w:rPr>
              <w:t>Praktično usposabljanje  2</w:t>
            </w:r>
          </w:p>
        </w:tc>
      </w:tr>
      <w:tr w:rsidR="0007224E" w:rsidRPr="00CE527F" w14:paraId="141277CE" w14:textId="77777777" w:rsidTr="74922E90">
        <w:tc>
          <w:tcPr>
            <w:tcW w:w="1799" w:type="dxa"/>
            <w:gridSpan w:val="3"/>
          </w:tcPr>
          <w:p w14:paraId="5476851F" w14:textId="77777777" w:rsidR="0007224E" w:rsidRPr="00CE527F" w:rsidRDefault="0007224E" w:rsidP="00CE527F">
            <w:pPr>
              <w:rPr>
                <w:rFonts w:ascii="Calibri" w:hAnsi="Calibri" w:cs="Calibri"/>
                <w:b/>
                <w:szCs w:val="24"/>
              </w:rPr>
            </w:pPr>
            <w:proofErr w:type="spellStart"/>
            <w:r w:rsidRPr="00CE527F">
              <w:rPr>
                <w:rFonts w:ascii="Calibri" w:hAnsi="Calibri" w:cs="Calibri"/>
                <w:b/>
                <w:szCs w:val="24"/>
              </w:rPr>
              <w:t>Course</w:t>
            </w:r>
            <w:proofErr w:type="spellEnd"/>
            <w:r w:rsidRPr="00CE527F">
              <w:rPr>
                <w:rFonts w:ascii="Calibri" w:hAnsi="Calibri" w:cs="Calibri"/>
                <w:b/>
                <w:szCs w:val="24"/>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1DDC66F" w14:textId="77777777" w:rsidR="0007224E" w:rsidRPr="00CE527F" w:rsidRDefault="00247B40" w:rsidP="00CE527F">
            <w:pPr>
              <w:rPr>
                <w:rFonts w:ascii="Calibri" w:hAnsi="Calibri" w:cs="Calibri"/>
                <w:szCs w:val="24"/>
                <w:highlight w:val="yellow"/>
              </w:rPr>
            </w:pPr>
            <w:proofErr w:type="spellStart"/>
            <w:r w:rsidRPr="00CE527F">
              <w:rPr>
                <w:rFonts w:ascii="Calibri" w:hAnsi="Calibri" w:cs="Calibri"/>
                <w:szCs w:val="24"/>
              </w:rPr>
              <w:t>Practical</w:t>
            </w:r>
            <w:proofErr w:type="spellEnd"/>
            <w:r w:rsidRPr="00CE527F">
              <w:rPr>
                <w:rFonts w:ascii="Calibri" w:hAnsi="Calibri" w:cs="Calibri"/>
                <w:szCs w:val="24"/>
              </w:rPr>
              <w:t xml:space="preserve"> </w:t>
            </w:r>
            <w:proofErr w:type="spellStart"/>
            <w:r w:rsidRPr="00CE527F">
              <w:rPr>
                <w:rFonts w:ascii="Calibri" w:hAnsi="Calibri" w:cs="Calibri"/>
                <w:szCs w:val="24"/>
              </w:rPr>
              <w:t>Training</w:t>
            </w:r>
            <w:proofErr w:type="spellEnd"/>
            <w:r w:rsidRPr="00CE527F">
              <w:rPr>
                <w:rFonts w:ascii="Calibri" w:hAnsi="Calibri" w:cs="Calibri"/>
                <w:szCs w:val="24"/>
              </w:rPr>
              <w:t xml:space="preserve"> 2</w:t>
            </w:r>
          </w:p>
        </w:tc>
      </w:tr>
      <w:tr w:rsidR="0007224E" w:rsidRPr="00CE527F" w14:paraId="439EA6EF" w14:textId="77777777" w:rsidTr="74922E90">
        <w:tc>
          <w:tcPr>
            <w:tcW w:w="3307" w:type="dxa"/>
            <w:gridSpan w:val="5"/>
            <w:vAlign w:val="center"/>
          </w:tcPr>
          <w:p w14:paraId="238AC765" w14:textId="77777777" w:rsidR="0007224E" w:rsidRPr="00CE527F" w:rsidRDefault="0007224E" w:rsidP="00CE527F">
            <w:pPr>
              <w:jc w:val="center"/>
              <w:rPr>
                <w:rFonts w:ascii="Calibri" w:hAnsi="Calibri" w:cs="Calibri"/>
                <w:b/>
                <w:szCs w:val="24"/>
              </w:rPr>
            </w:pPr>
          </w:p>
        </w:tc>
        <w:tc>
          <w:tcPr>
            <w:tcW w:w="3401" w:type="dxa"/>
            <w:gridSpan w:val="8"/>
            <w:vAlign w:val="center"/>
          </w:tcPr>
          <w:p w14:paraId="1E1031F4" w14:textId="77777777" w:rsidR="0007224E" w:rsidRPr="00CE527F" w:rsidRDefault="0007224E" w:rsidP="00CE527F">
            <w:pPr>
              <w:jc w:val="center"/>
              <w:rPr>
                <w:rFonts w:ascii="Calibri" w:hAnsi="Calibri" w:cs="Calibri"/>
                <w:b/>
                <w:szCs w:val="24"/>
              </w:rPr>
            </w:pPr>
          </w:p>
        </w:tc>
        <w:tc>
          <w:tcPr>
            <w:tcW w:w="1558" w:type="dxa"/>
            <w:gridSpan w:val="2"/>
            <w:vAlign w:val="center"/>
          </w:tcPr>
          <w:p w14:paraId="6E592352" w14:textId="77777777" w:rsidR="0007224E" w:rsidRPr="00CE527F" w:rsidRDefault="0007224E" w:rsidP="00CE527F">
            <w:pPr>
              <w:jc w:val="center"/>
              <w:rPr>
                <w:rFonts w:ascii="Calibri" w:hAnsi="Calibri" w:cs="Calibri"/>
                <w:b/>
                <w:szCs w:val="24"/>
              </w:rPr>
            </w:pPr>
          </w:p>
        </w:tc>
        <w:tc>
          <w:tcPr>
            <w:tcW w:w="1424" w:type="dxa"/>
            <w:gridSpan w:val="3"/>
            <w:vAlign w:val="center"/>
          </w:tcPr>
          <w:p w14:paraId="6CACFE24" w14:textId="77777777" w:rsidR="0007224E" w:rsidRPr="00CE527F" w:rsidRDefault="0007224E" w:rsidP="00CE527F">
            <w:pPr>
              <w:jc w:val="center"/>
              <w:rPr>
                <w:rFonts w:ascii="Calibri" w:hAnsi="Calibri" w:cs="Calibri"/>
                <w:b/>
                <w:szCs w:val="24"/>
              </w:rPr>
            </w:pPr>
          </w:p>
        </w:tc>
      </w:tr>
      <w:tr w:rsidR="0007224E" w:rsidRPr="00CE527F" w14:paraId="3E3F9943" w14:textId="77777777" w:rsidTr="74922E90">
        <w:tc>
          <w:tcPr>
            <w:tcW w:w="3307" w:type="dxa"/>
            <w:gridSpan w:val="5"/>
            <w:tcBorders>
              <w:top w:val="nil"/>
              <w:left w:val="nil"/>
              <w:bottom w:val="single" w:sz="4" w:space="0" w:color="auto"/>
              <w:right w:val="nil"/>
            </w:tcBorders>
            <w:vAlign w:val="center"/>
          </w:tcPr>
          <w:p w14:paraId="38770268"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Študijski program in stopnja</w:t>
            </w:r>
          </w:p>
          <w:p w14:paraId="48A4129E" w14:textId="77777777" w:rsidR="0007224E" w:rsidRPr="00CE527F" w:rsidRDefault="0007224E" w:rsidP="00CE527F">
            <w:pPr>
              <w:jc w:val="center"/>
              <w:rPr>
                <w:rFonts w:ascii="Calibri" w:hAnsi="Calibri" w:cs="Calibri"/>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programme</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level</w:t>
            </w:r>
            <w:proofErr w:type="spellEnd"/>
          </w:p>
        </w:tc>
        <w:tc>
          <w:tcPr>
            <w:tcW w:w="3401" w:type="dxa"/>
            <w:gridSpan w:val="8"/>
            <w:tcBorders>
              <w:top w:val="nil"/>
              <w:left w:val="nil"/>
              <w:bottom w:val="single" w:sz="4" w:space="0" w:color="auto"/>
              <w:right w:val="nil"/>
            </w:tcBorders>
            <w:vAlign w:val="center"/>
          </w:tcPr>
          <w:p w14:paraId="596B1223"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Študijska smer</w:t>
            </w:r>
          </w:p>
          <w:p w14:paraId="7BA3A147" w14:textId="77777777" w:rsidR="0007224E" w:rsidRPr="00CE527F" w:rsidRDefault="0007224E" w:rsidP="00CE527F">
            <w:pPr>
              <w:jc w:val="center"/>
              <w:rPr>
                <w:rFonts w:ascii="Calibri" w:hAnsi="Calibri" w:cs="Calibri"/>
                <w:b/>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field</w:t>
            </w:r>
            <w:proofErr w:type="spellEnd"/>
          </w:p>
        </w:tc>
        <w:tc>
          <w:tcPr>
            <w:tcW w:w="1558" w:type="dxa"/>
            <w:gridSpan w:val="2"/>
            <w:tcBorders>
              <w:top w:val="nil"/>
              <w:left w:val="nil"/>
              <w:bottom w:val="single" w:sz="4" w:space="0" w:color="auto"/>
              <w:right w:val="nil"/>
            </w:tcBorders>
            <w:vAlign w:val="center"/>
          </w:tcPr>
          <w:p w14:paraId="4F6F1575"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Letnik</w:t>
            </w:r>
          </w:p>
          <w:p w14:paraId="7396FC4C" w14:textId="77777777" w:rsidR="0007224E" w:rsidRPr="00CE527F" w:rsidRDefault="0007224E" w:rsidP="00CE527F">
            <w:pPr>
              <w:jc w:val="center"/>
              <w:rPr>
                <w:rFonts w:ascii="Calibri" w:hAnsi="Calibri" w:cs="Calibri"/>
                <w:b/>
                <w:szCs w:val="24"/>
              </w:rPr>
            </w:pPr>
            <w:proofErr w:type="spellStart"/>
            <w:r w:rsidRPr="00CE527F">
              <w:rPr>
                <w:rFonts w:ascii="Calibri" w:hAnsi="Calibri" w:cs="Calibri"/>
                <w:b/>
                <w:szCs w:val="24"/>
              </w:rPr>
              <w:t>Academic</w:t>
            </w:r>
            <w:proofErr w:type="spellEnd"/>
            <w:r w:rsidRPr="00CE527F">
              <w:rPr>
                <w:rFonts w:ascii="Calibri" w:hAnsi="Calibri" w:cs="Calibri"/>
                <w:b/>
                <w:szCs w:val="24"/>
              </w:rPr>
              <w:t xml:space="preserve"> </w:t>
            </w:r>
            <w:proofErr w:type="spellStart"/>
            <w:r w:rsidRPr="00CE527F">
              <w:rPr>
                <w:rFonts w:ascii="Calibri" w:hAnsi="Calibri" w:cs="Calibri"/>
                <w:b/>
                <w:szCs w:val="24"/>
              </w:rPr>
              <w:t>year</w:t>
            </w:r>
            <w:proofErr w:type="spellEnd"/>
          </w:p>
        </w:tc>
        <w:tc>
          <w:tcPr>
            <w:tcW w:w="1424" w:type="dxa"/>
            <w:gridSpan w:val="3"/>
            <w:tcBorders>
              <w:top w:val="nil"/>
              <w:left w:val="nil"/>
              <w:bottom w:val="single" w:sz="4" w:space="0" w:color="auto"/>
              <w:right w:val="nil"/>
            </w:tcBorders>
            <w:vAlign w:val="center"/>
          </w:tcPr>
          <w:p w14:paraId="0259E4CD"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Semester</w:t>
            </w:r>
          </w:p>
          <w:p w14:paraId="4DAB433F"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Semester</w:t>
            </w:r>
          </w:p>
        </w:tc>
      </w:tr>
      <w:tr w:rsidR="00185756" w:rsidRPr="00CE527F" w14:paraId="5D34040D" w14:textId="77777777" w:rsidTr="74922E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8E773DC" w14:textId="77777777" w:rsidR="00185756" w:rsidRPr="00CE527F" w:rsidRDefault="00185756" w:rsidP="00CE527F">
            <w:pPr>
              <w:jc w:val="center"/>
              <w:rPr>
                <w:rFonts w:ascii="Calibri" w:hAnsi="Calibri" w:cs="Calibri"/>
                <w:bCs/>
                <w:szCs w:val="24"/>
              </w:rPr>
            </w:pPr>
            <w:r w:rsidRPr="00CE527F">
              <w:rPr>
                <w:rFonts w:ascii="Calibri" w:hAnsi="Calibri" w:cs="Calibri"/>
                <w:bCs/>
                <w:szCs w:val="24"/>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549490" w14:textId="77777777" w:rsidR="00185756" w:rsidRPr="00CE527F" w:rsidRDefault="00185756" w:rsidP="00CE527F">
            <w:pPr>
              <w:jc w:val="center"/>
              <w:rPr>
                <w:rFonts w:ascii="Calibri" w:hAnsi="Calibri" w:cs="Calibri"/>
                <w:bCs/>
                <w:szCs w:val="24"/>
              </w:rPr>
            </w:pPr>
            <w:r w:rsidRPr="00CE527F">
              <w:rPr>
                <w:rFonts w:ascii="Calibri" w:hAnsi="Calibri" w:cs="Calibr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1D449C2" w14:textId="77777777" w:rsidR="00185756" w:rsidRPr="00CE527F" w:rsidRDefault="00185756" w:rsidP="00CE527F">
            <w:pPr>
              <w:jc w:val="center"/>
              <w:rPr>
                <w:rFonts w:ascii="Calibri" w:hAnsi="Calibri" w:cs="Calibri"/>
                <w:bCs/>
                <w:szCs w:val="24"/>
              </w:rPr>
            </w:pPr>
            <w:r w:rsidRPr="00CE527F">
              <w:rPr>
                <w:rFonts w:ascii="Calibri" w:hAnsi="Calibri" w:cs="Calibri"/>
                <w:bCs/>
                <w:szCs w:val="24"/>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81E4B1B" w14:textId="77777777" w:rsidR="00185756" w:rsidRPr="00CE527F" w:rsidRDefault="00185756" w:rsidP="00CE527F">
            <w:pPr>
              <w:jc w:val="center"/>
              <w:rPr>
                <w:rFonts w:ascii="Calibri" w:hAnsi="Calibri" w:cs="Calibri"/>
                <w:bCs/>
                <w:szCs w:val="24"/>
              </w:rPr>
            </w:pPr>
            <w:r w:rsidRPr="00CE527F">
              <w:rPr>
                <w:rFonts w:ascii="Calibri" w:hAnsi="Calibri" w:cs="Calibri"/>
                <w:bCs/>
                <w:szCs w:val="24"/>
              </w:rPr>
              <w:t>4.</w:t>
            </w:r>
          </w:p>
        </w:tc>
      </w:tr>
      <w:tr w:rsidR="00185756" w:rsidRPr="00CE527F" w14:paraId="7A9C1A61" w14:textId="77777777" w:rsidTr="74922E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F8C5E3C" w14:textId="77777777" w:rsidR="00185756" w:rsidRPr="00CE527F" w:rsidRDefault="00185756" w:rsidP="00CE527F">
            <w:pPr>
              <w:jc w:val="center"/>
              <w:rPr>
                <w:rFonts w:ascii="Calibri" w:hAnsi="Calibri" w:cs="Calibri"/>
                <w:bCs/>
                <w:szCs w:val="24"/>
              </w:rPr>
            </w:pPr>
            <w:proofErr w:type="spellStart"/>
            <w:r w:rsidRPr="00CE527F">
              <w:rPr>
                <w:rFonts w:ascii="Calibri" w:hAnsi="Calibri" w:cs="Calibri"/>
                <w:bCs/>
                <w:szCs w:val="24"/>
              </w:rPr>
              <w:t>Pre-school</w:t>
            </w:r>
            <w:proofErr w:type="spellEnd"/>
            <w:r w:rsidRPr="00CE527F">
              <w:rPr>
                <w:rFonts w:ascii="Calibri" w:hAnsi="Calibri" w:cs="Calibri"/>
                <w:bCs/>
                <w:szCs w:val="24"/>
              </w:rPr>
              <w:t xml:space="preserve"> </w:t>
            </w:r>
            <w:proofErr w:type="spellStart"/>
            <w:r w:rsidRPr="00CE527F">
              <w:rPr>
                <w:rFonts w:ascii="Calibri" w:hAnsi="Calibri" w:cs="Calibri"/>
                <w:bCs/>
                <w:szCs w:val="24"/>
              </w:rPr>
              <w:t>Teaching</w:t>
            </w:r>
            <w:proofErr w:type="spellEnd"/>
            <w:r w:rsidRPr="00CE527F">
              <w:rPr>
                <w:rFonts w:ascii="Calibri" w:hAnsi="Calibri" w:cs="Calibri"/>
                <w:bCs/>
                <w:szCs w:val="24"/>
              </w:rPr>
              <w:t>, 1</w:t>
            </w:r>
            <w:r w:rsidRPr="00CE527F">
              <w:rPr>
                <w:rFonts w:ascii="Calibri" w:hAnsi="Calibri" w:cs="Calibri"/>
                <w:bCs/>
                <w:szCs w:val="24"/>
                <w:vertAlign w:val="superscript"/>
              </w:rPr>
              <w:t>st</w:t>
            </w:r>
            <w:r w:rsidRPr="00CE527F">
              <w:rPr>
                <w:rFonts w:ascii="Calibri" w:hAnsi="Calibri" w:cs="Calibri"/>
                <w:bCs/>
                <w:szCs w:val="24"/>
              </w:rPr>
              <w:t xml:space="preserve"> </w:t>
            </w:r>
            <w:proofErr w:type="spellStart"/>
            <w:r w:rsidRPr="00CE527F">
              <w:rPr>
                <w:rFonts w:ascii="Calibri" w:hAnsi="Calibri" w:cs="Calibri"/>
                <w:bCs/>
                <w:szCs w:val="24"/>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707F2C6" w14:textId="77777777" w:rsidR="00185756" w:rsidRPr="00CE527F" w:rsidRDefault="00185756" w:rsidP="00CE527F">
            <w:pPr>
              <w:jc w:val="center"/>
              <w:rPr>
                <w:rFonts w:ascii="Calibri" w:hAnsi="Calibri" w:cs="Calibri"/>
                <w:bCs/>
                <w:szCs w:val="24"/>
              </w:rPr>
            </w:pPr>
            <w:proofErr w:type="spellStart"/>
            <w:r w:rsidRPr="00CE527F">
              <w:rPr>
                <w:rFonts w:ascii="Calibri" w:hAnsi="Calibri" w:cs="Calibri"/>
                <w:bCs/>
                <w:szCs w:val="24"/>
              </w:rPr>
              <w:t>All</w:t>
            </w:r>
            <w:proofErr w:type="spellEnd"/>
            <w:r w:rsidRPr="00CE527F">
              <w:rPr>
                <w:rFonts w:ascii="Calibri" w:hAnsi="Calibri" w:cs="Calibri"/>
                <w:bCs/>
                <w:szCs w:val="24"/>
              </w:rPr>
              <w:t xml:space="preserve"> </w:t>
            </w:r>
            <w:proofErr w:type="spellStart"/>
            <w:r w:rsidRPr="00CE527F">
              <w:rPr>
                <w:rFonts w:ascii="Calibri" w:hAnsi="Calibri" w:cs="Calibri"/>
                <w:bCs/>
                <w:szCs w:val="24"/>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6F95AA4" w14:textId="77777777" w:rsidR="00185756" w:rsidRPr="00CE527F" w:rsidRDefault="00185756" w:rsidP="00CE527F">
            <w:pPr>
              <w:jc w:val="center"/>
              <w:rPr>
                <w:rFonts w:ascii="Calibri" w:hAnsi="Calibri" w:cs="Calibri"/>
                <w:bCs/>
                <w:szCs w:val="24"/>
              </w:rPr>
            </w:pPr>
            <w:r w:rsidRPr="00CE527F">
              <w:rPr>
                <w:rFonts w:ascii="Calibri" w:hAnsi="Calibri" w:cs="Calibri"/>
                <w:bCs/>
                <w:szCs w:val="24"/>
              </w:rPr>
              <w:t>2</w:t>
            </w:r>
            <w:r w:rsidRPr="00CE527F">
              <w:rPr>
                <w:rFonts w:ascii="Calibri" w:hAnsi="Calibri" w:cs="Calibri"/>
                <w:bCs/>
                <w:szCs w:val="24"/>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7170EB5" w14:textId="77777777" w:rsidR="00185756" w:rsidRPr="00CE527F" w:rsidRDefault="00185756" w:rsidP="00CE527F">
            <w:pPr>
              <w:jc w:val="center"/>
              <w:rPr>
                <w:rFonts w:ascii="Calibri" w:hAnsi="Calibri" w:cs="Calibri"/>
                <w:bCs/>
                <w:szCs w:val="24"/>
              </w:rPr>
            </w:pPr>
            <w:r w:rsidRPr="00CE527F">
              <w:rPr>
                <w:rFonts w:ascii="Calibri" w:hAnsi="Calibri" w:cs="Calibri"/>
                <w:bCs/>
                <w:szCs w:val="24"/>
              </w:rPr>
              <w:t>4</w:t>
            </w:r>
            <w:r w:rsidRPr="00CE527F">
              <w:rPr>
                <w:rFonts w:ascii="Calibri" w:hAnsi="Calibri" w:cs="Calibri"/>
                <w:bCs/>
                <w:szCs w:val="24"/>
                <w:vertAlign w:val="superscript"/>
              </w:rPr>
              <w:t>th</w:t>
            </w:r>
          </w:p>
        </w:tc>
      </w:tr>
      <w:tr w:rsidR="0007224E" w:rsidRPr="00CE527F" w14:paraId="73E3939F" w14:textId="77777777" w:rsidTr="74922E90">
        <w:trPr>
          <w:trHeight w:val="103"/>
        </w:trPr>
        <w:tc>
          <w:tcPr>
            <w:tcW w:w="9690" w:type="dxa"/>
            <w:gridSpan w:val="18"/>
          </w:tcPr>
          <w:p w14:paraId="51ACF944" w14:textId="77777777" w:rsidR="0007224E" w:rsidRPr="00CE527F" w:rsidRDefault="0007224E" w:rsidP="00CE527F">
            <w:pPr>
              <w:rPr>
                <w:rFonts w:ascii="Calibri" w:hAnsi="Calibri" w:cs="Calibri"/>
                <w:b/>
                <w:bCs/>
                <w:szCs w:val="24"/>
              </w:rPr>
            </w:pPr>
          </w:p>
        </w:tc>
      </w:tr>
      <w:tr w:rsidR="0007224E" w:rsidRPr="00CE527F" w14:paraId="6CBE0778" w14:textId="77777777" w:rsidTr="74922E90">
        <w:tc>
          <w:tcPr>
            <w:tcW w:w="5718" w:type="dxa"/>
            <w:gridSpan w:val="12"/>
            <w:tcBorders>
              <w:top w:val="nil"/>
              <w:left w:val="nil"/>
              <w:bottom w:val="nil"/>
              <w:right w:val="single" w:sz="4" w:space="0" w:color="auto"/>
            </w:tcBorders>
          </w:tcPr>
          <w:p w14:paraId="7CA32681" w14:textId="77777777" w:rsidR="0007224E" w:rsidRPr="00CE527F" w:rsidRDefault="0007224E" w:rsidP="00CE527F">
            <w:pPr>
              <w:rPr>
                <w:rFonts w:ascii="Calibri" w:hAnsi="Calibri" w:cs="Calibri"/>
                <w:b/>
                <w:szCs w:val="24"/>
              </w:rPr>
            </w:pPr>
            <w:r w:rsidRPr="00CE527F">
              <w:rPr>
                <w:rFonts w:ascii="Calibri" w:hAnsi="Calibri" w:cs="Calibri"/>
                <w:b/>
                <w:szCs w:val="24"/>
              </w:rPr>
              <w:t xml:space="preserve">Vrsta predmeta /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A092ADC" w14:textId="77777777" w:rsidR="0007224E" w:rsidRPr="00CE527F" w:rsidRDefault="0022391A" w:rsidP="00CE527F">
            <w:pPr>
              <w:rPr>
                <w:rFonts w:ascii="Calibri" w:hAnsi="Calibri" w:cs="Calibri"/>
                <w:szCs w:val="24"/>
              </w:rPr>
            </w:pPr>
            <w:r w:rsidRPr="00CE527F">
              <w:rPr>
                <w:rFonts w:ascii="Calibri" w:hAnsi="Calibri" w:cs="Calibri"/>
                <w:szCs w:val="24"/>
              </w:rPr>
              <w:t>Obvezni/</w:t>
            </w:r>
            <w:proofErr w:type="spellStart"/>
            <w:r w:rsidRPr="00CE527F">
              <w:rPr>
                <w:rFonts w:ascii="Calibri" w:hAnsi="Calibri" w:cs="Calibri"/>
                <w:szCs w:val="24"/>
              </w:rPr>
              <w:t>Compulsory</w:t>
            </w:r>
            <w:proofErr w:type="spellEnd"/>
          </w:p>
        </w:tc>
      </w:tr>
      <w:tr w:rsidR="0007224E" w:rsidRPr="00CE527F" w14:paraId="462F54E5" w14:textId="77777777" w:rsidTr="74922E90">
        <w:tc>
          <w:tcPr>
            <w:tcW w:w="5718" w:type="dxa"/>
            <w:gridSpan w:val="12"/>
          </w:tcPr>
          <w:p w14:paraId="513186B8" w14:textId="77777777" w:rsidR="0007224E" w:rsidRPr="00CE527F" w:rsidRDefault="0007224E" w:rsidP="00CE527F">
            <w:pPr>
              <w:rPr>
                <w:rFonts w:ascii="Calibri" w:hAnsi="Calibri" w:cs="Calibri"/>
                <w:b/>
                <w:szCs w:val="24"/>
              </w:rPr>
            </w:pPr>
          </w:p>
        </w:tc>
        <w:tc>
          <w:tcPr>
            <w:tcW w:w="3972" w:type="dxa"/>
            <w:gridSpan w:val="6"/>
            <w:tcBorders>
              <w:top w:val="single" w:sz="4" w:space="0" w:color="auto"/>
              <w:left w:val="nil"/>
              <w:bottom w:val="single" w:sz="4" w:space="0" w:color="auto"/>
              <w:right w:val="nil"/>
            </w:tcBorders>
          </w:tcPr>
          <w:p w14:paraId="740A320F" w14:textId="77777777" w:rsidR="0007224E" w:rsidRPr="00CE527F" w:rsidRDefault="0007224E" w:rsidP="00CE527F">
            <w:pPr>
              <w:rPr>
                <w:rFonts w:ascii="Calibri" w:hAnsi="Calibri" w:cs="Calibri"/>
                <w:szCs w:val="24"/>
              </w:rPr>
            </w:pPr>
          </w:p>
        </w:tc>
      </w:tr>
      <w:tr w:rsidR="0007224E" w:rsidRPr="00CE527F" w14:paraId="7343CF79" w14:textId="77777777" w:rsidTr="74922E90">
        <w:tc>
          <w:tcPr>
            <w:tcW w:w="5718" w:type="dxa"/>
            <w:gridSpan w:val="12"/>
            <w:tcBorders>
              <w:top w:val="nil"/>
              <w:left w:val="nil"/>
              <w:bottom w:val="nil"/>
              <w:right w:val="single" w:sz="4" w:space="0" w:color="auto"/>
            </w:tcBorders>
          </w:tcPr>
          <w:p w14:paraId="20D8C151" w14:textId="77777777" w:rsidR="0007224E" w:rsidRPr="00CE527F" w:rsidRDefault="0007224E" w:rsidP="00CE527F">
            <w:pPr>
              <w:rPr>
                <w:rFonts w:ascii="Calibri" w:hAnsi="Calibri" w:cs="Calibri"/>
                <w:b/>
                <w:szCs w:val="24"/>
              </w:rPr>
            </w:pPr>
            <w:r w:rsidRPr="00CE527F">
              <w:rPr>
                <w:rFonts w:ascii="Calibri" w:hAnsi="Calibri" w:cs="Calibri"/>
                <w:b/>
                <w:szCs w:val="24"/>
              </w:rPr>
              <w:t xml:space="preserve">Univerzitetna koda predmeta / </w:t>
            </w:r>
            <w:proofErr w:type="spellStart"/>
            <w:r w:rsidRPr="00CE527F">
              <w:rPr>
                <w:rFonts w:ascii="Calibri" w:hAnsi="Calibri" w:cs="Calibri"/>
                <w:b/>
                <w:szCs w:val="24"/>
              </w:rPr>
              <w:t>University</w:t>
            </w:r>
            <w:proofErr w:type="spellEnd"/>
            <w:r w:rsidRPr="00CE527F">
              <w:rPr>
                <w:rFonts w:ascii="Calibri" w:hAnsi="Calibri" w:cs="Calibri"/>
                <w:b/>
                <w:szCs w:val="24"/>
              </w:rPr>
              <w:t xml:space="preserve">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code</w:t>
            </w:r>
            <w:proofErr w:type="spellEnd"/>
            <w:r w:rsidRPr="00CE527F">
              <w:rPr>
                <w:rFonts w:ascii="Calibri" w:hAnsi="Calibri" w:cs="Calibri"/>
                <w:b/>
                <w:szCs w:val="24"/>
              </w:rPr>
              <w:t>:</w:t>
            </w:r>
          </w:p>
        </w:tc>
        <w:tc>
          <w:tcPr>
            <w:tcW w:w="3972" w:type="dxa"/>
            <w:gridSpan w:val="6"/>
            <w:tcBorders>
              <w:top w:val="single" w:sz="4" w:space="0" w:color="auto"/>
              <w:left w:val="single" w:sz="4" w:space="0" w:color="auto"/>
              <w:bottom w:val="single" w:sz="4" w:space="0" w:color="auto"/>
              <w:right w:val="single" w:sz="4" w:space="0" w:color="auto"/>
            </w:tcBorders>
          </w:tcPr>
          <w:p w14:paraId="367CF806" w14:textId="77777777" w:rsidR="0007224E" w:rsidRPr="00CE527F" w:rsidRDefault="0007224E" w:rsidP="00CE527F">
            <w:pPr>
              <w:rPr>
                <w:rFonts w:ascii="Calibri" w:hAnsi="Calibri" w:cs="Calibri"/>
                <w:szCs w:val="24"/>
              </w:rPr>
            </w:pPr>
          </w:p>
        </w:tc>
      </w:tr>
      <w:tr w:rsidR="0007224E" w:rsidRPr="00CE527F" w14:paraId="15F4B244" w14:textId="77777777" w:rsidTr="74922E90">
        <w:tc>
          <w:tcPr>
            <w:tcW w:w="9690" w:type="dxa"/>
            <w:gridSpan w:val="18"/>
          </w:tcPr>
          <w:p w14:paraId="0B7B583C" w14:textId="77777777" w:rsidR="0007224E" w:rsidRPr="00CE527F" w:rsidRDefault="0007224E" w:rsidP="00CE527F">
            <w:pPr>
              <w:rPr>
                <w:rFonts w:ascii="Calibri" w:hAnsi="Calibri" w:cs="Calibri"/>
                <w:szCs w:val="24"/>
              </w:rPr>
            </w:pPr>
          </w:p>
        </w:tc>
      </w:tr>
      <w:tr w:rsidR="0007224E" w:rsidRPr="00CE527F" w14:paraId="1E72AB8B" w14:textId="77777777" w:rsidTr="74922E90">
        <w:tc>
          <w:tcPr>
            <w:tcW w:w="1410" w:type="dxa"/>
            <w:tcBorders>
              <w:top w:val="nil"/>
              <w:left w:val="nil"/>
              <w:bottom w:val="single" w:sz="4" w:space="0" w:color="auto"/>
              <w:right w:val="nil"/>
            </w:tcBorders>
            <w:vAlign w:val="center"/>
          </w:tcPr>
          <w:p w14:paraId="6767A495"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Predavanja</w:t>
            </w:r>
          </w:p>
          <w:p w14:paraId="0E21C5B8" w14:textId="77777777" w:rsidR="0007224E" w:rsidRPr="00CE527F" w:rsidRDefault="0007224E" w:rsidP="00CE527F">
            <w:pPr>
              <w:jc w:val="center"/>
              <w:rPr>
                <w:rFonts w:ascii="Calibri" w:hAnsi="Calibri" w:cs="Calibri"/>
                <w:szCs w:val="24"/>
              </w:rPr>
            </w:pPr>
            <w:proofErr w:type="spellStart"/>
            <w:r w:rsidRPr="00CE527F">
              <w:rPr>
                <w:rFonts w:ascii="Calibri" w:hAnsi="Calibri" w:cs="Calibri"/>
                <w:b/>
                <w:szCs w:val="24"/>
              </w:rPr>
              <w:t>Lectures</w:t>
            </w:r>
            <w:proofErr w:type="spellEnd"/>
          </w:p>
        </w:tc>
        <w:tc>
          <w:tcPr>
            <w:tcW w:w="1410" w:type="dxa"/>
            <w:gridSpan w:val="3"/>
            <w:tcBorders>
              <w:top w:val="nil"/>
              <w:left w:val="nil"/>
              <w:bottom w:val="single" w:sz="4" w:space="0" w:color="auto"/>
              <w:right w:val="nil"/>
            </w:tcBorders>
            <w:vAlign w:val="center"/>
          </w:tcPr>
          <w:p w14:paraId="40AAD24D"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Seminar</w:t>
            </w:r>
          </w:p>
          <w:p w14:paraId="74529F1F"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Seminar</w:t>
            </w:r>
          </w:p>
        </w:tc>
        <w:tc>
          <w:tcPr>
            <w:tcW w:w="1418" w:type="dxa"/>
            <w:gridSpan w:val="3"/>
            <w:tcBorders>
              <w:top w:val="nil"/>
              <w:left w:val="nil"/>
              <w:bottom w:val="single" w:sz="4" w:space="0" w:color="auto"/>
              <w:right w:val="nil"/>
            </w:tcBorders>
            <w:vAlign w:val="center"/>
          </w:tcPr>
          <w:p w14:paraId="20AF6F96"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Vaje</w:t>
            </w:r>
          </w:p>
          <w:p w14:paraId="055882C5" w14:textId="77777777" w:rsidR="0007224E" w:rsidRPr="00CE527F" w:rsidRDefault="0007224E" w:rsidP="00CE527F">
            <w:pPr>
              <w:jc w:val="center"/>
              <w:rPr>
                <w:rFonts w:ascii="Calibri" w:hAnsi="Calibri" w:cs="Calibri"/>
                <w:b/>
                <w:szCs w:val="24"/>
              </w:rPr>
            </w:pPr>
            <w:proofErr w:type="spellStart"/>
            <w:r w:rsidRPr="00CE527F">
              <w:rPr>
                <w:rFonts w:ascii="Calibri" w:hAnsi="Calibri" w:cs="Calibri"/>
                <w:b/>
                <w:szCs w:val="24"/>
              </w:rPr>
              <w:t>Tutorial</w:t>
            </w:r>
            <w:proofErr w:type="spellEnd"/>
          </w:p>
        </w:tc>
        <w:tc>
          <w:tcPr>
            <w:tcW w:w="1418" w:type="dxa"/>
            <w:gridSpan w:val="4"/>
            <w:tcBorders>
              <w:top w:val="nil"/>
              <w:left w:val="nil"/>
              <w:bottom w:val="single" w:sz="4" w:space="0" w:color="auto"/>
              <w:right w:val="nil"/>
            </w:tcBorders>
            <w:vAlign w:val="center"/>
          </w:tcPr>
          <w:p w14:paraId="2F9D78AA"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Klinične vaje</w:t>
            </w:r>
          </w:p>
          <w:p w14:paraId="472AD4F8" w14:textId="77777777" w:rsidR="0007224E" w:rsidRPr="00CE527F" w:rsidRDefault="0007224E" w:rsidP="00CE527F">
            <w:pPr>
              <w:jc w:val="center"/>
              <w:rPr>
                <w:rFonts w:ascii="Calibri" w:hAnsi="Calibri" w:cs="Calibri"/>
                <w:b/>
                <w:szCs w:val="24"/>
              </w:rPr>
            </w:pPr>
            <w:proofErr w:type="spellStart"/>
            <w:r w:rsidRPr="00CE527F">
              <w:rPr>
                <w:rFonts w:ascii="Calibri" w:hAnsi="Calibri" w:cs="Calibri"/>
                <w:b/>
                <w:szCs w:val="24"/>
              </w:rPr>
              <w:t>work</w:t>
            </w:r>
            <w:proofErr w:type="spellEnd"/>
          </w:p>
        </w:tc>
        <w:tc>
          <w:tcPr>
            <w:tcW w:w="1417" w:type="dxa"/>
            <w:gridSpan w:val="3"/>
            <w:tcBorders>
              <w:top w:val="nil"/>
              <w:left w:val="nil"/>
              <w:bottom w:val="single" w:sz="4" w:space="0" w:color="auto"/>
              <w:right w:val="nil"/>
            </w:tcBorders>
            <w:vAlign w:val="center"/>
          </w:tcPr>
          <w:p w14:paraId="5139054F"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Druge oblike študija</w:t>
            </w:r>
          </w:p>
        </w:tc>
        <w:tc>
          <w:tcPr>
            <w:tcW w:w="1417" w:type="dxa"/>
            <w:gridSpan w:val="2"/>
            <w:tcBorders>
              <w:top w:val="nil"/>
              <w:left w:val="nil"/>
              <w:bottom w:val="single" w:sz="4" w:space="0" w:color="auto"/>
              <w:right w:val="nil"/>
            </w:tcBorders>
            <w:vAlign w:val="center"/>
          </w:tcPr>
          <w:p w14:paraId="138D9207"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Samost. delo</w:t>
            </w:r>
          </w:p>
          <w:p w14:paraId="3927C05B" w14:textId="77777777" w:rsidR="0007224E" w:rsidRPr="00CE527F" w:rsidRDefault="0007224E" w:rsidP="00CE527F">
            <w:pPr>
              <w:jc w:val="center"/>
              <w:rPr>
                <w:rFonts w:ascii="Calibri" w:hAnsi="Calibri" w:cs="Calibri"/>
                <w:b/>
                <w:szCs w:val="24"/>
              </w:rPr>
            </w:pPr>
            <w:proofErr w:type="spellStart"/>
            <w:r w:rsidRPr="00CE527F">
              <w:rPr>
                <w:rFonts w:ascii="Calibri" w:hAnsi="Calibri" w:cs="Calibri"/>
                <w:b/>
                <w:szCs w:val="24"/>
              </w:rPr>
              <w:t>Individ</w:t>
            </w:r>
            <w:proofErr w:type="spellEnd"/>
            <w:r w:rsidRPr="00CE527F">
              <w:rPr>
                <w:rFonts w:ascii="Calibri" w:hAnsi="Calibri" w:cs="Calibri"/>
                <w:b/>
                <w:szCs w:val="24"/>
              </w:rPr>
              <w:t xml:space="preserve">. </w:t>
            </w:r>
            <w:proofErr w:type="spellStart"/>
            <w:r w:rsidRPr="00CE527F">
              <w:rPr>
                <w:rFonts w:ascii="Calibri" w:hAnsi="Calibri" w:cs="Calibri"/>
                <w:b/>
                <w:szCs w:val="24"/>
              </w:rPr>
              <w:t>work</w:t>
            </w:r>
            <w:proofErr w:type="spellEnd"/>
          </w:p>
        </w:tc>
        <w:tc>
          <w:tcPr>
            <w:tcW w:w="132" w:type="dxa"/>
            <w:vAlign w:val="center"/>
          </w:tcPr>
          <w:p w14:paraId="450B242C" w14:textId="77777777" w:rsidR="0007224E" w:rsidRPr="00CE527F" w:rsidRDefault="0007224E" w:rsidP="00CE527F">
            <w:pPr>
              <w:jc w:val="center"/>
              <w:rPr>
                <w:rFonts w:ascii="Calibri" w:hAnsi="Calibri" w:cs="Calibri"/>
                <w:b/>
                <w:bCs/>
                <w:szCs w:val="24"/>
              </w:rPr>
            </w:pPr>
          </w:p>
        </w:tc>
        <w:tc>
          <w:tcPr>
            <w:tcW w:w="1068" w:type="dxa"/>
            <w:tcBorders>
              <w:top w:val="nil"/>
              <w:left w:val="nil"/>
              <w:bottom w:val="single" w:sz="4" w:space="0" w:color="auto"/>
              <w:right w:val="nil"/>
            </w:tcBorders>
            <w:vAlign w:val="center"/>
          </w:tcPr>
          <w:p w14:paraId="57777FE7" w14:textId="77777777" w:rsidR="0007224E" w:rsidRPr="00CE527F" w:rsidRDefault="0007224E" w:rsidP="00CE527F">
            <w:pPr>
              <w:jc w:val="center"/>
              <w:rPr>
                <w:rFonts w:ascii="Calibri" w:hAnsi="Calibri" w:cs="Calibri"/>
                <w:b/>
                <w:szCs w:val="24"/>
              </w:rPr>
            </w:pPr>
            <w:r w:rsidRPr="00CE527F">
              <w:rPr>
                <w:rFonts w:ascii="Calibri" w:hAnsi="Calibri" w:cs="Calibri"/>
                <w:b/>
                <w:szCs w:val="24"/>
              </w:rPr>
              <w:t>ECTS</w:t>
            </w:r>
          </w:p>
        </w:tc>
      </w:tr>
      <w:tr w:rsidR="0007224E" w:rsidRPr="00CE527F" w14:paraId="6C334F8F" w14:textId="77777777" w:rsidTr="74922E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02BB92E" w14:textId="77777777" w:rsidR="0007224E" w:rsidRPr="00CE527F" w:rsidRDefault="0059002B" w:rsidP="00CE527F">
            <w:pPr>
              <w:jc w:val="center"/>
              <w:rPr>
                <w:rFonts w:ascii="Calibri" w:hAnsi="Calibri" w:cs="Calibri"/>
                <w:bCs/>
                <w:szCs w:val="24"/>
              </w:rPr>
            </w:pPr>
            <w:r w:rsidRPr="00CE527F">
              <w:rPr>
                <w:rFonts w:ascii="Calibri" w:hAnsi="Calibri" w:cs="Calibri"/>
                <w:bCs/>
                <w:szCs w:val="24"/>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86BF0B5" w14:textId="77777777" w:rsidR="0007224E" w:rsidRPr="00CE527F" w:rsidRDefault="0059002B" w:rsidP="00CE527F">
            <w:pPr>
              <w:jc w:val="center"/>
              <w:rPr>
                <w:rFonts w:ascii="Calibri" w:hAnsi="Calibri" w:cs="Calibri"/>
                <w:bCs/>
                <w:szCs w:val="24"/>
              </w:rPr>
            </w:pPr>
            <w:r w:rsidRPr="00CE527F">
              <w:rPr>
                <w:rFonts w:ascii="Calibri" w:hAnsi="Calibri" w:cs="Calibri"/>
                <w:bCs/>
                <w:szCs w:val="24"/>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FFDFECE" w14:textId="523AA901" w:rsidR="0007224E" w:rsidRPr="00CE527F" w:rsidRDefault="00565750" w:rsidP="74922E90">
            <w:pPr>
              <w:jc w:val="center"/>
              <w:rPr>
                <w:rFonts w:ascii="Calibri" w:hAnsi="Calibri" w:cs="Calibri"/>
              </w:rPr>
            </w:pPr>
            <w:r w:rsidRPr="74922E90">
              <w:rPr>
                <w:rFonts w:ascii="Calibri" w:hAnsi="Calibri" w:cs="Calibri"/>
              </w:rPr>
              <w:t xml:space="preserve">15 </w:t>
            </w:r>
            <w:r w:rsidR="0984F79B" w:rsidRPr="74922E90">
              <w:rPr>
                <w:rFonts w:ascii="Calibri" w:hAnsi="Calibri" w:cs="Calibri"/>
              </w:rPr>
              <w:t>S</w:t>
            </w:r>
            <w:r w:rsidRPr="74922E90">
              <w:rPr>
                <w:rFonts w:ascii="Calibri" w:hAnsi="Calibri" w:cs="Calibri"/>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E2527BC" w14:textId="77777777" w:rsidR="0007224E" w:rsidRPr="00CE527F" w:rsidRDefault="0007224E" w:rsidP="00CE527F">
            <w:pPr>
              <w:jc w:val="center"/>
              <w:rPr>
                <w:rFonts w:ascii="Calibri" w:hAnsi="Calibri" w:cs="Calibri"/>
                <w:bCs/>
                <w:szCs w:val="24"/>
              </w:rPr>
            </w:pPr>
            <w:r w:rsidRPr="00CE527F">
              <w:rPr>
                <w:rFonts w:ascii="Calibri" w:hAnsi="Calibri" w:cs="Calibri"/>
                <w:bCs/>
                <w:szCs w:val="24"/>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723DBA" w14:textId="77777777" w:rsidR="0007224E" w:rsidRPr="00CE527F" w:rsidRDefault="0007224E" w:rsidP="00CE527F">
            <w:pPr>
              <w:jc w:val="center"/>
              <w:rPr>
                <w:rFonts w:ascii="Calibri" w:hAnsi="Calibri" w:cs="Calibri"/>
                <w:bCs/>
                <w:szCs w:val="24"/>
              </w:rPr>
            </w:pPr>
            <w:r w:rsidRPr="00CE527F">
              <w:rPr>
                <w:rFonts w:ascii="Calibri" w:hAnsi="Calibri" w:cs="Calibri"/>
                <w:bCs/>
                <w:szCs w:val="24"/>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B6C7A8" w14:textId="77777777" w:rsidR="0007224E" w:rsidRPr="00CE527F" w:rsidRDefault="009B3EC1" w:rsidP="00CE527F">
            <w:pPr>
              <w:jc w:val="center"/>
              <w:rPr>
                <w:rFonts w:ascii="Calibri" w:hAnsi="Calibri" w:cs="Calibri"/>
                <w:bCs/>
                <w:szCs w:val="24"/>
              </w:rPr>
            </w:pPr>
            <w:r w:rsidRPr="00CE527F">
              <w:rPr>
                <w:rFonts w:ascii="Calibri" w:hAnsi="Calibri" w:cs="Calibri"/>
                <w:bCs/>
                <w:szCs w:val="24"/>
              </w:rPr>
              <w:t>75</w:t>
            </w:r>
          </w:p>
        </w:tc>
        <w:tc>
          <w:tcPr>
            <w:tcW w:w="132" w:type="dxa"/>
            <w:tcBorders>
              <w:top w:val="nil"/>
              <w:left w:val="single" w:sz="4" w:space="0" w:color="auto"/>
              <w:bottom w:val="nil"/>
              <w:right w:val="single" w:sz="4" w:space="0" w:color="auto"/>
            </w:tcBorders>
            <w:vAlign w:val="center"/>
          </w:tcPr>
          <w:p w14:paraId="461675FD" w14:textId="77777777" w:rsidR="0007224E" w:rsidRPr="00CE527F" w:rsidRDefault="0007224E" w:rsidP="00CE527F">
            <w:pPr>
              <w:jc w:val="center"/>
              <w:rPr>
                <w:rFonts w:ascii="Calibri" w:hAnsi="Calibri" w:cs="Calibr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66B94259" w14:textId="77777777" w:rsidR="0007224E" w:rsidRPr="00CE527F" w:rsidRDefault="009B3EC1" w:rsidP="00CE527F">
            <w:pPr>
              <w:jc w:val="center"/>
              <w:rPr>
                <w:rFonts w:ascii="Calibri" w:hAnsi="Calibri" w:cs="Calibri"/>
                <w:bCs/>
                <w:szCs w:val="24"/>
              </w:rPr>
            </w:pPr>
            <w:r w:rsidRPr="00CE527F">
              <w:rPr>
                <w:rFonts w:ascii="Calibri" w:hAnsi="Calibri" w:cs="Calibri"/>
                <w:bCs/>
                <w:szCs w:val="24"/>
              </w:rPr>
              <w:t>3</w:t>
            </w:r>
          </w:p>
        </w:tc>
      </w:tr>
      <w:tr w:rsidR="0007224E" w:rsidRPr="00CE527F" w14:paraId="56378CEF" w14:textId="77777777" w:rsidTr="74922E90">
        <w:tc>
          <w:tcPr>
            <w:tcW w:w="9690" w:type="dxa"/>
            <w:gridSpan w:val="18"/>
          </w:tcPr>
          <w:p w14:paraId="07800B20" w14:textId="77777777" w:rsidR="0007224E" w:rsidRPr="00CE527F" w:rsidRDefault="0007224E" w:rsidP="00CE527F">
            <w:pPr>
              <w:rPr>
                <w:rFonts w:ascii="Calibri" w:hAnsi="Calibri" w:cs="Calibri"/>
                <w:b/>
                <w:bCs/>
                <w:szCs w:val="24"/>
              </w:rPr>
            </w:pPr>
          </w:p>
        </w:tc>
      </w:tr>
      <w:tr w:rsidR="0007224E" w:rsidRPr="00CE527F" w14:paraId="143B0A42" w14:textId="77777777" w:rsidTr="74922E90">
        <w:tc>
          <w:tcPr>
            <w:tcW w:w="3307" w:type="dxa"/>
            <w:gridSpan w:val="5"/>
          </w:tcPr>
          <w:p w14:paraId="2C26A383" w14:textId="77777777" w:rsidR="0007224E" w:rsidRPr="00CE527F" w:rsidRDefault="0007224E" w:rsidP="00CE527F">
            <w:pPr>
              <w:rPr>
                <w:rFonts w:ascii="Calibri" w:hAnsi="Calibri" w:cs="Calibri"/>
                <w:b/>
                <w:szCs w:val="24"/>
              </w:rPr>
            </w:pPr>
            <w:r w:rsidRPr="00CE527F">
              <w:rPr>
                <w:rFonts w:ascii="Calibri" w:hAnsi="Calibri" w:cs="Calibri"/>
                <w:b/>
                <w:szCs w:val="24"/>
              </w:rPr>
              <w:t xml:space="preserve">Nosilec predmeta / </w:t>
            </w:r>
            <w:proofErr w:type="spellStart"/>
            <w:r w:rsidRPr="00CE527F">
              <w:rPr>
                <w:rFonts w:ascii="Calibri" w:hAnsi="Calibri" w:cs="Calibri"/>
                <w:b/>
                <w:szCs w:val="24"/>
              </w:rPr>
              <w:t>Lecturer</w:t>
            </w:r>
            <w:proofErr w:type="spellEnd"/>
            <w:r w:rsidRPr="00CE527F">
              <w:rPr>
                <w:rFonts w:ascii="Calibri" w:hAnsi="Calibri" w:cs="Calibri"/>
                <w:b/>
                <w:szCs w:val="24"/>
              </w:rPr>
              <w:t>:</w:t>
            </w:r>
          </w:p>
        </w:tc>
        <w:tc>
          <w:tcPr>
            <w:tcW w:w="6383" w:type="dxa"/>
            <w:gridSpan w:val="13"/>
            <w:tcBorders>
              <w:top w:val="single" w:sz="4" w:space="0" w:color="auto"/>
              <w:left w:val="single" w:sz="4" w:space="0" w:color="auto"/>
              <w:bottom w:val="single" w:sz="4" w:space="0" w:color="auto"/>
              <w:right w:val="single" w:sz="4" w:space="0" w:color="auto"/>
            </w:tcBorders>
          </w:tcPr>
          <w:p w14:paraId="615BA7A3" w14:textId="5BAD055D" w:rsidR="0007224E" w:rsidRPr="00CE527F" w:rsidRDefault="00E77DC4" w:rsidP="00CE527F">
            <w:pPr>
              <w:rPr>
                <w:rFonts w:ascii="Calibri" w:hAnsi="Calibri" w:cs="Calibri"/>
                <w:szCs w:val="24"/>
              </w:rPr>
            </w:pPr>
            <w:r>
              <w:rPr>
                <w:rFonts w:ascii="Calibri" w:hAnsi="Calibri" w:cs="Calibri"/>
                <w:szCs w:val="24"/>
              </w:rPr>
              <w:t>doc.</w:t>
            </w:r>
            <w:r w:rsidR="000B3301" w:rsidRPr="00CE527F">
              <w:rPr>
                <w:rFonts w:ascii="Calibri" w:hAnsi="Calibri" w:cs="Calibri"/>
                <w:szCs w:val="24"/>
              </w:rPr>
              <w:t xml:space="preserve"> dr. </w:t>
            </w:r>
            <w:r>
              <w:rPr>
                <w:rFonts w:ascii="Calibri" w:hAnsi="Calibri" w:cs="Calibri"/>
                <w:szCs w:val="24"/>
              </w:rPr>
              <w:t>Karmen Drljić</w:t>
            </w:r>
            <w:r w:rsidR="000B3301" w:rsidRPr="00CE527F">
              <w:rPr>
                <w:rFonts w:ascii="Calibri" w:hAnsi="Calibri" w:cs="Calibri"/>
                <w:szCs w:val="24"/>
              </w:rPr>
              <w:t>/</w:t>
            </w:r>
            <w:proofErr w:type="spellStart"/>
            <w:r w:rsidRPr="00CE527F">
              <w:rPr>
                <w:rFonts w:ascii="Calibri" w:hAnsi="Calibri" w:cs="Calibri"/>
                <w:szCs w:val="24"/>
              </w:rPr>
              <w:t>A</w:t>
            </w:r>
            <w:r>
              <w:rPr>
                <w:rFonts w:ascii="Calibri" w:hAnsi="Calibri" w:cs="Calibri"/>
                <w:szCs w:val="24"/>
              </w:rPr>
              <w:t>ssistant</w:t>
            </w:r>
            <w:proofErr w:type="spellEnd"/>
            <w:r>
              <w:rPr>
                <w:rFonts w:ascii="Calibri" w:hAnsi="Calibri" w:cs="Calibri"/>
                <w:szCs w:val="24"/>
              </w:rPr>
              <w:t xml:space="preserve"> </w:t>
            </w:r>
            <w:r w:rsidR="000B3301" w:rsidRPr="00CE527F">
              <w:rPr>
                <w:rFonts w:ascii="Calibri" w:hAnsi="Calibri" w:cs="Calibri"/>
                <w:szCs w:val="24"/>
              </w:rPr>
              <w:t xml:space="preserve">Prof. </w:t>
            </w:r>
            <w:r>
              <w:rPr>
                <w:rFonts w:ascii="Calibri" w:hAnsi="Calibri" w:cs="Calibri"/>
                <w:szCs w:val="24"/>
              </w:rPr>
              <w:t>Karmen Drljić</w:t>
            </w:r>
            <w:r w:rsidR="000B3301" w:rsidRPr="00CE527F">
              <w:rPr>
                <w:rFonts w:ascii="Calibri" w:hAnsi="Calibri" w:cs="Calibri"/>
                <w:szCs w:val="24"/>
              </w:rPr>
              <w:t xml:space="preserve">, </w:t>
            </w:r>
            <w:proofErr w:type="spellStart"/>
            <w:r w:rsidR="000B3301" w:rsidRPr="00CE527F">
              <w:rPr>
                <w:rFonts w:ascii="Calibri" w:hAnsi="Calibri" w:cs="Calibri"/>
                <w:szCs w:val="24"/>
              </w:rPr>
              <w:t>PhD</w:t>
            </w:r>
            <w:proofErr w:type="spellEnd"/>
          </w:p>
        </w:tc>
      </w:tr>
      <w:tr w:rsidR="0007224E" w:rsidRPr="00CE527F" w14:paraId="3E1A8A8D" w14:textId="77777777" w:rsidTr="74922E90">
        <w:tc>
          <w:tcPr>
            <w:tcW w:w="9690" w:type="dxa"/>
            <w:gridSpan w:val="18"/>
          </w:tcPr>
          <w:p w14:paraId="38054AFD" w14:textId="77777777" w:rsidR="0007224E" w:rsidRPr="00CE527F" w:rsidRDefault="0007224E" w:rsidP="00CE527F">
            <w:pPr>
              <w:jc w:val="both"/>
              <w:rPr>
                <w:rFonts w:ascii="Calibri" w:hAnsi="Calibri" w:cs="Calibri"/>
                <w:szCs w:val="24"/>
              </w:rPr>
            </w:pPr>
          </w:p>
        </w:tc>
      </w:tr>
      <w:tr w:rsidR="0007224E" w:rsidRPr="00CE527F" w14:paraId="2D3F88B8" w14:textId="77777777" w:rsidTr="74922E90">
        <w:tc>
          <w:tcPr>
            <w:tcW w:w="1641" w:type="dxa"/>
            <w:gridSpan w:val="2"/>
            <w:vMerge w:val="restart"/>
          </w:tcPr>
          <w:p w14:paraId="1B42175F" w14:textId="77777777" w:rsidR="0007224E" w:rsidRPr="00CE527F" w:rsidRDefault="0007224E" w:rsidP="00CE527F">
            <w:pPr>
              <w:rPr>
                <w:rFonts w:ascii="Calibri" w:hAnsi="Calibri" w:cs="Calibri"/>
                <w:b/>
                <w:szCs w:val="24"/>
              </w:rPr>
            </w:pPr>
            <w:r w:rsidRPr="00CE527F">
              <w:rPr>
                <w:rFonts w:ascii="Calibri" w:hAnsi="Calibri" w:cs="Calibri"/>
                <w:b/>
                <w:szCs w:val="24"/>
              </w:rPr>
              <w:t xml:space="preserve">Jeziki / </w:t>
            </w:r>
          </w:p>
          <w:p w14:paraId="51874A50" w14:textId="77777777" w:rsidR="0007224E" w:rsidRPr="00CE527F" w:rsidRDefault="0007224E" w:rsidP="00CE527F">
            <w:pPr>
              <w:rPr>
                <w:rFonts w:ascii="Calibri" w:hAnsi="Calibri" w:cs="Calibri"/>
                <w:szCs w:val="24"/>
              </w:rPr>
            </w:pPr>
            <w:proofErr w:type="spellStart"/>
            <w:r w:rsidRPr="00CE527F">
              <w:rPr>
                <w:rFonts w:ascii="Calibri" w:hAnsi="Calibri" w:cs="Calibri"/>
                <w:b/>
                <w:szCs w:val="24"/>
              </w:rPr>
              <w:t>Languages</w:t>
            </w:r>
            <w:proofErr w:type="spellEnd"/>
            <w:r w:rsidRPr="00CE527F">
              <w:rPr>
                <w:rFonts w:ascii="Calibri" w:hAnsi="Calibri" w:cs="Calibri"/>
                <w:b/>
                <w:szCs w:val="24"/>
              </w:rPr>
              <w:t>:</w:t>
            </w:r>
          </w:p>
        </w:tc>
        <w:tc>
          <w:tcPr>
            <w:tcW w:w="2241" w:type="dxa"/>
            <w:gridSpan w:val="4"/>
          </w:tcPr>
          <w:p w14:paraId="4E3ABEBF" w14:textId="77777777" w:rsidR="0007224E" w:rsidRPr="00CE527F" w:rsidRDefault="0007224E" w:rsidP="00CE527F">
            <w:pPr>
              <w:jc w:val="right"/>
              <w:rPr>
                <w:rFonts w:ascii="Calibri" w:hAnsi="Calibri" w:cs="Calibri"/>
                <w:b/>
                <w:szCs w:val="24"/>
              </w:rPr>
            </w:pPr>
            <w:r w:rsidRPr="00CE527F">
              <w:rPr>
                <w:rFonts w:ascii="Calibri" w:hAnsi="Calibri" w:cs="Calibri"/>
                <w:b/>
                <w:szCs w:val="24"/>
              </w:rPr>
              <w:t xml:space="preserve">Predavanja / </w:t>
            </w:r>
            <w:proofErr w:type="spellStart"/>
            <w:r w:rsidRPr="00CE527F">
              <w:rPr>
                <w:rFonts w:ascii="Calibri" w:hAnsi="Calibri" w:cs="Calibri"/>
                <w:b/>
                <w:szCs w:val="24"/>
              </w:rPr>
              <w:t>Lectures</w:t>
            </w:r>
            <w:proofErr w:type="spellEnd"/>
            <w:r w:rsidRPr="00CE527F">
              <w:rPr>
                <w:rFonts w:ascii="Calibri" w:hAnsi="Calibri" w:cs="Calibr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3EB47D81" w14:textId="77777777" w:rsidR="0007224E" w:rsidRPr="00CE527F" w:rsidRDefault="00A41502" w:rsidP="00CE527F">
            <w:pPr>
              <w:jc w:val="both"/>
              <w:rPr>
                <w:rFonts w:ascii="Calibri" w:hAnsi="Calibri" w:cs="Calibri"/>
                <w:bCs/>
                <w:szCs w:val="24"/>
              </w:rPr>
            </w:pPr>
            <w:r w:rsidRPr="00CE527F">
              <w:rPr>
                <w:rFonts w:ascii="Calibri" w:hAnsi="Calibri" w:cs="Calibri"/>
                <w:bCs/>
                <w:szCs w:val="24"/>
              </w:rPr>
              <w:t>/</w:t>
            </w:r>
          </w:p>
        </w:tc>
      </w:tr>
      <w:tr w:rsidR="0007224E" w:rsidRPr="00CE527F" w14:paraId="2A2332B9" w14:textId="77777777" w:rsidTr="74922E90">
        <w:trPr>
          <w:trHeight w:val="215"/>
        </w:trPr>
        <w:tc>
          <w:tcPr>
            <w:tcW w:w="1641" w:type="dxa"/>
            <w:gridSpan w:val="2"/>
            <w:vMerge/>
            <w:vAlign w:val="center"/>
          </w:tcPr>
          <w:p w14:paraId="796CBFED" w14:textId="77777777" w:rsidR="0007224E" w:rsidRPr="00CE527F" w:rsidRDefault="0007224E" w:rsidP="00CE527F">
            <w:pPr>
              <w:rPr>
                <w:rFonts w:ascii="Calibri" w:hAnsi="Calibri" w:cs="Calibri"/>
                <w:b/>
                <w:bCs/>
                <w:szCs w:val="24"/>
              </w:rPr>
            </w:pPr>
          </w:p>
        </w:tc>
        <w:tc>
          <w:tcPr>
            <w:tcW w:w="2241" w:type="dxa"/>
            <w:gridSpan w:val="4"/>
          </w:tcPr>
          <w:p w14:paraId="5C0BD311" w14:textId="77777777" w:rsidR="0007224E" w:rsidRPr="00CE527F" w:rsidRDefault="0007224E" w:rsidP="00CE527F">
            <w:pPr>
              <w:jc w:val="right"/>
              <w:rPr>
                <w:rFonts w:ascii="Calibri" w:hAnsi="Calibri" w:cs="Calibri"/>
                <w:b/>
                <w:szCs w:val="24"/>
              </w:rPr>
            </w:pPr>
            <w:r w:rsidRPr="00CE527F">
              <w:rPr>
                <w:rFonts w:ascii="Calibri" w:hAnsi="Calibri" w:cs="Calibri"/>
                <w:b/>
                <w:szCs w:val="24"/>
              </w:rPr>
              <w:t xml:space="preserve">Vaje / </w:t>
            </w:r>
            <w:proofErr w:type="spellStart"/>
            <w:r w:rsidRPr="00CE527F">
              <w:rPr>
                <w:rFonts w:ascii="Calibri" w:hAnsi="Calibri" w:cs="Calibri"/>
                <w:b/>
                <w:szCs w:val="24"/>
              </w:rPr>
              <w:t>Tutorial</w:t>
            </w:r>
            <w:proofErr w:type="spellEnd"/>
            <w:r w:rsidRPr="00CE527F">
              <w:rPr>
                <w:rFonts w:ascii="Calibri" w:hAnsi="Calibri" w:cs="Calibr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4CAD29A3" w14:textId="77777777" w:rsidR="0007224E" w:rsidRPr="00CE527F" w:rsidRDefault="00A41502" w:rsidP="00CE527F">
            <w:pPr>
              <w:jc w:val="both"/>
              <w:rPr>
                <w:rFonts w:ascii="Calibri" w:hAnsi="Calibri" w:cs="Calibri"/>
                <w:bCs/>
                <w:szCs w:val="24"/>
              </w:rPr>
            </w:pPr>
            <w:r w:rsidRPr="00CE527F">
              <w:rPr>
                <w:rFonts w:ascii="Calibri" w:hAnsi="Calibri" w:cs="Calibri"/>
                <w:bCs/>
                <w:szCs w:val="24"/>
              </w:rPr>
              <w:t>slovenski/</w:t>
            </w:r>
            <w:proofErr w:type="spellStart"/>
            <w:r w:rsidRPr="00CE527F">
              <w:rPr>
                <w:rFonts w:ascii="Calibri" w:hAnsi="Calibri" w:cs="Calibri"/>
                <w:bCs/>
                <w:szCs w:val="24"/>
              </w:rPr>
              <w:t>Slovenian</w:t>
            </w:r>
            <w:proofErr w:type="spellEnd"/>
          </w:p>
        </w:tc>
      </w:tr>
      <w:tr w:rsidR="0007224E" w:rsidRPr="00CE527F" w14:paraId="06DE3AB7" w14:textId="77777777" w:rsidTr="74922E90">
        <w:tc>
          <w:tcPr>
            <w:tcW w:w="4728" w:type="dxa"/>
            <w:gridSpan w:val="9"/>
            <w:tcBorders>
              <w:top w:val="nil"/>
              <w:left w:val="nil"/>
              <w:bottom w:val="single" w:sz="4" w:space="0" w:color="auto"/>
              <w:right w:val="nil"/>
            </w:tcBorders>
          </w:tcPr>
          <w:p w14:paraId="235DBB40" w14:textId="77777777" w:rsidR="0007224E" w:rsidRPr="00CE527F" w:rsidRDefault="0007224E" w:rsidP="00CE527F">
            <w:pPr>
              <w:rPr>
                <w:rFonts w:ascii="Calibri" w:hAnsi="Calibri" w:cs="Calibri"/>
                <w:b/>
                <w:bCs/>
                <w:szCs w:val="24"/>
              </w:rPr>
            </w:pPr>
          </w:p>
          <w:p w14:paraId="5DE54A22" w14:textId="77777777" w:rsidR="0007224E" w:rsidRPr="00CE527F" w:rsidRDefault="0007224E" w:rsidP="00CE527F">
            <w:pPr>
              <w:rPr>
                <w:rFonts w:ascii="Calibri" w:hAnsi="Calibri" w:cs="Calibri"/>
                <w:b/>
                <w:szCs w:val="24"/>
              </w:rPr>
            </w:pPr>
            <w:r w:rsidRPr="00CE527F">
              <w:rPr>
                <w:rFonts w:ascii="Calibri" w:hAnsi="Calibri" w:cs="Calibri"/>
                <w:b/>
                <w:szCs w:val="24"/>
              </w:rPr>
              <w:t>Pogoji za vključitev v delo oz. za opravljanje študijskih obveznosti:</w:t>
            </w:r>
          </w:p>
        </w:tc>
        <w:tc>
          <w:tcPr>
            <w:tcW w:w="142" w:type="dxa"/>
          </w:tcPr>
          <w:p w14:paraId="4059E9EC" w14:textId="77777777" w:rsidR="0007224E" w:rsidRPr="00CE527F" w:rsidRDefault="0007224E" w:rsidP="00CE527F">
            <w:pPr>
              <w:rPr>
                <w:rFonts w:ascii="Calibri" w:hAnsi="Calibri" w:cs="Calibri"/>
                <w:b/>
                <w:szCs w:val="24"/>
              </w:rPr>
            </w:pPr>
          </w:p>
          <w:p w14:paraId="546FC7F8" w14:textId="77777777" w:rsidR="0007224E" w:rsidRPr="00CE527F" w:rsidRDefault="0007224E" w:rsidP="00CE527F">
            <w:pPr>
              <w:rPr>
                <w:rFonts w:ascii="Calibri" w:hAnsi="Calibri" w:cs="Calibri"/>
                <w:b/>
                <w:szCs w:val="24"/>
              </w:rPr>
            </w:pPr>
          </w:p>
        </w:tc>
        <w:tc>
          <w:tcPr>
            <w:tcW w:w="4820" w:type="dxa"/>
            <w:gridSpan w:val="8"/>
            <w:tcBorders>
              <w:top w:val="nil"/>
              <w:left w:val="nil"/>
              <w:bottom w:val="single" w:sz="4" w:space="0" w:color="auto"/>
              <w:right w:val="nil"/>
            </w:tcBorders>
          </w:tcPr>
          <w:p w14:paraId="5F5748A3" w14:textId="77777777" w:rsidR="0007224E" w:rsidRPr="00CE527F" w:rsidRDefault="0007224E" w:rsidP="00CE527F">
            <w:pPr>
              <w:rPr>
                <w:rFonts w:ascii="Calibri" w:hAnsi="Calibri" w:cs="Calibri"/>
                <w:b/>
                <w:szCs w:val="24"/>
              </w:rPr>
            </w:pPr>
          </w:p>
          <w:p w14:paraId="328A835C" w14:textId="77777777" w:rsidR="0007224E" w:rsidRPr="00CE527F" w:rsidRDefault="0022391A" w:rsidP="00CE527F">
            <w:pPr>
              <w:rPr>
                <w:rFonts w:ascii="Calibri" w:hAnsi="Calibri" w:cs="Calibri"/>
                <w:b/>
                <w:szCs w:val="24"/>
              </w:rPr>
            </w:pPr>
            <w:proofErr w:type="spellStart"/>
            <w:r w:rsidRPr="00CE527F">
              <w:rPr>
                <w:rFonts w:ascii="Calibri" w:hAnsi="Calibri" w:cs="Calibri"/>
                <w:b/>
                <w:szCs w:val="24"/>
              </w:rPr>
              <w:t>Prerequisites</w:t>
            </w:r>
            <w:proofErr w:type="spellEnd"/>
            <w:r w:rsidR="0007224E" w:rsidRPr="00CE527F">
              <w:rPr>
                <w:rFonts w:ascii="Calibri" w:hAnsi="Calibri" w:cs="Calibri"/>
                <w:b/>
                <w:szCs w:val="24"/>
              </w:rPr>
              <w:t>:</w:t>
            </w:r>
          </w:p>
        </w:tc>
      </w:tr>
      <w:tr w:rsidR="0007224E" w:rsidRPr="00CE527F" w14:paraId="7ED7E09C" w14:textId="77777777" w:rsidTr="74922E90">
        <w:trPr>
          <w:trHeight w:val="410"/>
        </w:trPr>
        <w:tc>
          <w:tcPr>
            <w:tcW w:w="4728" w:type="dxa"/>
            <w:gridSpan w:val="9"/>
            <w:tcBorders>
              <w:top w:val="single" w:sz="4" w:space="0" w:color="auto"/>
              <w:left w:val="single" w:sz="4" w:space="0" w:color="auto"/>
              <w:bottom w:val="single" w:sz="4" w:space="0" w:color="auto"/>
              <w:right w:val="single" w:sz="4" w:space="0" w:color="auto"/>
            </w:tcBorders>
          </w:tcPr>
          <w:p w14:paraId="167F2D3D" w14:textId="77777777" w:rsidR="0007224E" w:rsidRPr="00CE527F" w:rsidRDefault="00811F25" w:rsidP="00CE527F">
            <w:pPr>
              <w:rPr>
                <w:rFonts w:ascii="Calibri" w:hAnsi="Calibri" w:cs="Calibri"/>
                <w:szCs w:val="24"/>
              </w:rPr>
            </w:pPr>
            <w:r w:rsidRPr="00CE527F">
              <w:rPr>
                <w:rFonts w:ascii="Calibri" w:hAnsi="Calibri" w:cs="Calibri"/>
                <w:szCs w:val="24"/>
              </w:rPr>
              <w:t>/</w:t>
            </w:r>
          </w:p>
        </w:tc>
        <w:tc>
          <w:tcPr>
            <w:tcW w:w="142" w:type="dxa"/>
            <w:tcBorders>
              <w:top w:val="nil"/>
              <w:left w:val="single" w:sz="4" w:space="0" w:color="auto"/>
              <w:bottom w:val="nil"/>
              <w:right w:val="single" w:sz="4" w:space="0" w:color="auto"/>
            </w:tcBorders>
          </w:tcPr>
          <w:p w14:paraId="27F73DD3" w14:textId="77777777" w:rsidR="0007224E" w:rsidRPr="00CE527F" w:rsidRDefault="0007224E" w:rsidP="00CE527F">
            <w:pPr>
              <w:rPr>
                <w:rFonts w:ascii="Calibri" w:hAnsi="Calibri" w:cs="Calibr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530B9820" w14:textId="77777777" w:rsidR="0007224E" w:rsidRPr="00CE527F" w:rsidRDefault="00811F25" w:rsidP="00CE527F">
            <w:pPr>
              <w:rPr>
                <w:rFonts w:ascii="Calibri" w:hAnsi="Calibri" w:cs="Calibri"/>
                <w:szCs w:val="24"/>
              </w:rPr>
            </w:pPr>
            <w:r w:rsidRPr="00CE527F">
              <w:rPr>
                <w:rFonts w:ascii="Calibri" w:hAnsi="Calibri" w:cs="Calibri"/>
                <w:szCs w:val="24"/>
              </w:rPr>
              <w:t>/</w:t>
            </w:r>
          </w:p>
        </w:tc>
      </w:tr>
      <w:tr w:rsidR="0007224E" w:rsidRPr="00CE527F" w14:paraId="639FB322" w14:textId="77777777" w:rsidTr="74922E90">
        <w:trPr>
          <w:trHeight w:val="137"/>
        </w:trPr>
        <w:tc>
          <w:tcPr>
            <w:tcW w:w="4718" w:type="dxa"/>
            <w:gridSpan w:val="8"/>
            <w:tcBorders>
              <w:top w:val="nil"/>
              <w:left w:val="nil"/>
              <w:bottom w:val="single" w:sz="4" w:space="0" w:color="auto"/>
              <w:right w:val="nil"/>
            </w:tcBorders>
          </w:tcPr>
          <w:p w14:paraId="3AD0AA79" w14:textId="77777777" w:rsidR="0007224E" w:rsidRPr="00CE527F" w:rsidRDefault="0007224E" w:rsidP="00CE527F">
            <w:pPr>
              <w:rPr>
                <w:rFonts w:ascii="Calibri" w:hAnsi="Calibri" w:cs="Calibri"/>
                <w:b/>
                <w:szCs w:val="24"/>
              </w:rPr>
            </w:pPr>
          </w:p>
          <w:p w14:paraId="7228A9B6" w14:textId="77777777" w:rsidR="0007224E" w:rsidRPr="00CE527F" w:rsidRDefault="0007224E" w:rsidP="00CE527F">
            <w:pPr>
              <w:rPr>
                <w:rFonts w:ascii="Calibri" w:hAnsi="Calibri" w:cs="Calibri"/>
                <w:b/>
                <w:szCs w:val="24"/>
              </w:rPr>
            </w:pPr>
            <w:r w:rsidRPr="00CE527F">
              <w:rPr>
                <w:rFonts w:ascii="Calibri" w:hAnsi="Calibri" w:cs="Calibri"/>
                <w:b/>
                <w:szCs w:val="24"/>
              </w:rPr>
              <w:t>Vsebina:</w:t>
            </w:r>
            <w:r w:rsidRPr="00CE527F">
              <w:rPr>
                <w:rFonts w:ascii="Calibri" w:hAnsi="Calibri" w:cs="Calibri"/>
                <w:szCs w:val="24"/>
              </w:rPr>
              <w:t xml:space="preserve"> </w:t>
            </w:r>
          </w:p>
        </w:tc>
        <w:tc>
          <w:tcPr>
            <w:tcW w:w="152" w:type="dxa"/>
            <w:gridSpan w:val="2"/>
          </w:tcPr>
          <w:p w14:paraId="1D03AF71" w14:textId="77777777" w:rsidR="0007224E" w:rsidRPr="00CE527F" w:rsidRDefault="0007224E" w:rsidP="00CE527F">
            <w:pPr>
              <w:rPr>
                <w:rFonts w:ascii="Calibri" w:hAnsi="Calibri" w:cs="Calibri"/>
                <w:b/>
                <w:szCs w:val="24"/>
              </w:rPr>
            </w:pPr>
          </w:p>
        </w:tc>
        <w:tc>
          <w:tcPr>
            <w:tcW w:w="4820" w:type="dxa"/>
            <w:gridSpan w:val="8"/>
            <w:tcBorders>
              <w:top w:val="nil"/>
              <w:left w:val="nil"/>
              <w:bottom w:val="single" w:sz="4" w:space="0" w:color="auto"/>
              <w:right w:val="nil"/>
            </w:tcBorders>
          </w:tcPr>
          <w:p w14:paraId="316E5380" w14:textId="77777777" w:rsidR="0007224E" w:rsidRPr="00CE527F" w:rsidRDefault="0007224E" w:rsidP="00CE527F">
            <w:pPr>
              <w:rPr>
                <w:rFonts w:ascii="Calibri" w:hAnsi="Calibri" w:cs="Calibri"/>
                <w:b/>
                <w:szCs w:val="24"/>
              </w:rPr>
            </w:pPr>
          </w:p>
          <w:p w14:paraId="708619FB" w14:textId="77777777" w:rsidR="0007224E" w:rsidRPr="00CE527F" w:rsidRDefault="0007224E" w:rsidP="00CE527F">
            <w:pPr>
              <w:rPr>
                <w:rFonts w:ascii="Calibri" w:hAnsi="Calibri" w:cs="Calibri"/>
                <w:b/>
                <w:szCs w:val="24"/>
              </w:rPr>
            </w:pPr>
            <w:proofErr w:type="spellStart"/>
            <w:r w:rsidRPr="00CE527F">
              <w:rPr>
                <w:rFonts w:ascii="Calibri" w:hAnsi="Calibri" w:cs="Calibri"/>
                <w:b/>
                <w:szCs w:val="24"/>
              </w:rPr>
              <w:t>Content</w:t>
            </w:r>
            <w:proofErr w:type="spellEnd"/>
            <w:r w:rsidRPr="00CE527F">
              <w:rPr>
                <w:rFonts w:ascii="Calibri" w:hAnsi="Calibri" w:cs="Calibri"/>
                <w:b/>
                <w:szCs w:val="24"/>
              </w:rPr>
              <w:t xml:space="preserve"> (</w:t>
            </w:r>
            <w:proofErr w:type="spellStart"/>
            <w:r w:rsidRPr="00CE527F">
              <w:rPr>
                <w:rFonts w:ascii="Calibri" w:hAnsi="Calibri" w:cs="Calibri"/>
                <w:b/>
                <w:szCs w:val="24"/>
              </w:rPr>
              <w:t>Syllabus</w:t>
            </w:r>
            <w:proofErr w:type="spellEnd"/>
            <w:r w:rsidRPr="00CE527F">
              <w:rPr>
                <w:rFonts w:ascii="Calibri" w:hAnsi="Calibri" w:cs="Calibri"/>
                <w:b/>
                <w:szCs w:val="24"/>
              </w:rPr>
              <w:t xml:space="preserve"> </w:t>
            </w:r>
            <w:proofErr w:type="spellStart"/>
            <w:r w:rsidRPr="00CE527F">
              <w:rPr>
                <w:rFonts w:ascii="Calibri" w:hAnsi="Calibri" w:cs="Calibri"/>
                <w:b/>
                <w:szCs w:val="24"/>
              </w:rPr>
              <w:t>outline</w:t>
            </w:r>
            <w:proofErr w:type="spellEnd"/>
            <w:r w:rsidRPr="00CE527F">
              <w:rPr>
                <w:rFonts w:ascii="Calibri" w:hAnsi="Calibri" w:cs="Calibri"/>
                <w:b/>
                <w:szCs w:val="24"/>
              </w:rPr>
              <w:t>):</w:t>
            </w:r>
          </w:p>
        </w:tc>
      </w:tr>
      <w:tr w:rsidR="0007224E" w:rsidRPr="00CE527F" w14:paraId="0A39DB0C" w14:textId="77777777" w:rsidTr="74922E90">
        <w:trPr>
          <w:trHeight w:val="1686"/>
        </w:trPr>
        <w:tc>
          <w:tcPr>
            <w:tcW w:w="4718" w:type="dxa"/>
            <w:gridSpan w:val="8"/>
            <w:tcBorders>
              <w:top w:val="single" w:sz="4" w:space="0" w:color="auto"/>
              <w:left w:val="single" w:sz="4" w:space="0" w:color="auto"/>
              <w:bottom w:val="single" w:sz="4" w:space="0" w:color="auto"/>
              <w:right w:val="single" w:sz="4" w:space="0" w:color="auto"/>
            </w:tcBorders>
          </w:tcPr>
          <w:p w14:paraId="4A8AB662" w14:textId="015F858E" w:rsidR="0007224E" w:rsidRPr="00CE527F" w:rsidRDefault="009533F9" w:rsidP="00CE527F">
            <w:pPr>
              <w:numPr>
                <w:ilvl w:val="0"/>
                <w:numId w:val="393"/>
              </w:numPr>
              <w:autoSpaceDE w:val="0"/>
              <w:autoSpaceDN w:val="0"/>
              <w:adjustRightInd w:val="0"/>
              <w:rPr>
                <w:rFonts w:ascii="Calibri" w:hAnsi="Calibri" w:cs="Calibri"/>
                <w:szCs w:val="24"/>
              </w:rPr>
            </w:pPr>
            <w:r>
              <w:rPr>
                <w:rFonts w:ascii="Calibri" w:hAnsi="Calibri" w:cs="Calibri"/>
                <w:szCs w:val="24"/>
              </w:rPr>
              <w:t>N</w:t>
            </w:r>
            <w:r w:rsidRPr="00CE527F">
              <w:rPr>
                <w:rFonts w:ascii="Calibri" w:hAnsi="Calibri" w:cs="Calibri"/>
                <w:szCs w:val="24"/>
              </w:rPr>
              <w:t>ačrtovanje</w:t>
            </w:r>
            <w:r w:rsidR="0007224E" w:rsidRPr="00CE527F">
              <w:rPr>
                <w:rFonts w:ascii="Calibri" w:hAnsi="Calibri" w:cs="Calibri"/>
                <w:szCs w:val="24"/>
              </w:rPr>
              <w:t>, izvaja</w:t>
            </w:r>
            <w:r w:rsidR="00784200" w:rsidRPr="00CE527F">
              <w:rPr>
                <w:rFonts w:ascii="Calibri" w:hAnsi="Calibri" w:cs="Calibri"/>
                <w:szCs w:val="24"/>
              </w:rPr>
              <w:t>nje in evalvacija dela</w:t>
            </w:r>
            <w:r w:rsidR="0007224E" w:rsidRPr="00CE527F">
              <w:rPr>
                <w:rFonts w:ascii="Calibri" w:hAnsi="Calibri" w:cs="Calibri"/>
                <w:szCs w:val="24"/>
              </w:rPr>
              <w:t xml:space="preserve"> z otroki v vrtčevski skupini in/ ali v 1. razredu </w:t>
            </w:r>
            <w:r w:rsidR="00954527" w:rsidRPr="00CE527F">
              <w:rPr>
                <w:rFonts w:ascii="Calibri" w:hAnsi="Calibri" w:cs="Calibri"/>
                <w:szCs w:val="24"/>
              </w:rPr>
              <w:t>osnovne šole</w:t>
            </w:r>
          </w:p>
          <w:p w14:paraId="327072AC" w14:textId="731B9105" w:rsidR="00C505C1" w:rsidRDefault="00C505C1" w:rsidP="00CE527F">
            <w:pPr>
              <w:numPr>
                <w:ilvl w:val="0"/>
                <w:numId w:val="393"/>
              </w:numPr>
              <w:autoSpaceDE w:val="0"/>
              <w:autoSpaceDN w:val="0"/>
              <w:adjustRightInd w:val="0"/>
              <w:rPr>
                <w:rFonts w:ascii="Calibri" w:hAnsi="Calibri" w:cs="Calibri"/>
                <w:szCs w:val="24"/>
              </w:rPr>
            </w:pPr>
            <w:r>
              <w:rPr>
                <w:rFonts w:ascii="Calibri" w:hAnsi="Calibri" w:cs="Calibri"/>
                <w:szCs w:val="24"/>
              </w:rPr>
              <w:t xml:space="preserve">Opazovanje </w:t>
            </w:r>
            <w:r w:rsidR="00E868AF">
              <w:rPr>
                <w:rFonts w:ascii="Calibri" w:hAnsi="Calibri" w:cs="Calibri"/>
                <w:szCs w:val="24"/>
              </w:rPr>
              <w:t>delovanja</w:t>
            </w:r>
            <w:r>
              <w:rPr>
                <w:rFonts w:ascii="Calibri" w:hAnsi="Calibri" w:cs="Calibri"/>
                <w:szCs w:val="24"/>
              </w:rPr>
              <w:t xml:space="preserve"> otroka s PP ali rizičnimi dejavniki v razvoju</w:t>
            </w:r>
          </w:p>
          <w:p w14:paraId="073E7E84" w14:textId="77777777" w:rsidR="00C505C1" w:rsidRDefault="00C505C1" w:rsidP="00CE527F">
            <w:pPr>
              <w:numPr>
                <w:ilvl w:val="0"/>
                <w:numId w:val="393"/>
              </w:numPr>
              <w:autoSpaceDE w:val="0"/>
              <w:autoSpaceDN w:val="0"/>
              <w:adjustRightInd w:val="0"/>
              <w:rPr>
                <w:rFonts w:ascii="Calibri" w:hAnsi="Calibri" w:cs="Calibri"/>
                <w:szCs w:val="24"/>
              </w:rPr>
            </w:pPr>
            <w:r>
              <w:rPr>
                <w:rFonts w:ascii="Calibri" w:hAnsi="Calibri" w:cs="Calibri"/>
                <w:szCs w:val="24"/>
              </w:rPr>
              <w:t>Prepoznavanje značilnosti inkluzivnega okolja v praksi in oblikovanje le-tega</w:t>
            </w:r>
          </w:p>
          <w:p w14:paraId="75DE2A0F" w14:textId="5F29BB05" w:rsidR="00C505C1" w:rsidRDefault="00C505C1" w:rsidP="00E868AF">
            <w:pPr>
              <w:numPr>
                <w:ilvl w:val="0"/>
                <w:numId w:val="393"/>
              </w:numPr>
              <w:autoSpaceDE w:val="0"/>
              <w:autoSpaceDN w:val="0"/>
              <w:adjustRightInd w:val="0"/>
              <w:rPr>
                <w:rFonts w:ascii="Calibri" w:hAnsi="Calibri" w:cs="Calibri"/>
                <w:szCs w:val="24"/>
              </w:rPr>
            </w:pPr>
            <w:r>
              <w:rPr>
                <w:rFonts w:ascii="Calibri" w:hAnsi="Calibri" w:cs="Calibri"/>
                <w:szCs w:val="24"/>
              </w:rPr>
              <w:t>Načrtovanje prilagoditev učnega procesa za otroke s posebnimi potrebami ali rizičnimi dejavniki v r</w:t>
            </w:r>
            <w:r w:rsidR="00E868AF">
              <w:rPr>
                <w:rFonts w:ascii="Calibri" w:hAnsi="Calibri" w:cs="Calibri"/>
                <w:szCs w:val="24"/>
              </w:rPr>
              <w:t>azv</w:t>
            </w:r>
            <w:r>
              <w:rPr>
                <w:rFonts w:ascii="Calibri" w:hAnsi="Calibri" w:cs="Calibri"/>
                <w:szCs w:val="24"/>
              </w:rPr>
              <w:t>oju</w:t>
            </w:r>
          </w:p>
          <w:p w14:paraId="0BD2647B" w14:textId="77777777" w:rsidR="00D720B0" w:rsidRDefault="00D720B0" w:rsidP="00E868AF">
            <w:pPr>
              <w:numPr>
                <w:ilvl w:val="0"/>
                <w:numId w:val="393"/>
              </w:numPr>
              <w:autoSpaceDE w:val="0"/>
              <w:autoSpaceDN w:val="0"/>
              <w:adjustRightInd w:val="0"/>
              <w:rPr>
                <w:rFonts w:ascii="Calibri" w:hAnsi="Calibri" w:cs="Calibri"/>
                <w:szCs w:val="24"/>
              </w:rPr>
            </w:pPr>
            <w:r>
              <w:rPr>
                <w:rFonts w:ascii="Calibri" w:hAnsi="Calibri" w:cs="Calibri"/>
                <w:szCs w:val="24"/>
              </w:rPr>
              <w:lastRenderedPageBreak/>
              <w:t>Skupina kot socialni kontekst otrokovega razvoja</w:t>
            </w:r>
          </w:p>
          <w:p w14:paraId="7F66443A" w14:textId="77777777" w:rsidR="00184BE1" w:rsidRDefault="00D720B0" w:rsidP="00D720B0">
            <w:pPr>
              <w:numPr>
                <w:ilvl w:val="0"/>
                <w:numId w:val="393"/>
              </w:numPr>
              <w:autoSpaceDE w:val="0"/>
              <w:autoSpaceDN w:val="0"/>
              <w:adjustRightInd w:val="0"/>
              <w:rPr>
                <w:rFonts w:ascii="Calibri" w:hAnsi="Calibri" w:cs="Calibri"/>
                <w:szCs w:val="24"/>
              </w:rPr>
            </w:pPr>
            <w:r>
              <w:rPr>
                <w:rFonts w:ascii="Calibri" w:hAnsi="Calibri" w:cs="Calibri"/>
                <w:szCs w:val="24"/>
              </w:rPr>
              <w:t>Opredelitev ter merjenje psihosocialnega položaja otroka v skupini</w:t>
            </w:r>
          </w:p>
          <w:p w14:paraId="46839B74" w14:textId="42DA979A" w:rsidR="00E868AF" w:rsidRPr="00CE527F" w:rsidRDefault="009533F9" w:rsidP="00D720B0">
            <w:pPr>
              <w:numPr>
                <w:ilvl w:val="0"/>
                <w:numId w:val="393"/>
              </w:numPr>
              <w:autoSpaceDE w:val="0"/>
              <w:autoSpaceDN w:val="0"/>
              <w:adjustRightInd w:val="0"/>
              <w:rPr>
                <w:rFonts w:ascii="Calibri" w:hAnsi="Calibri" w:cs="Calibri"/>
                <w:szCs w:val="24"/>
              </w:rPr>
            </w:pPr>
            <w:r>
              <w:rPr>
                <w:rFonts w:asciiTheme="minorHAnsi" w:hAnsiTheme="minorHAnsi" w:cstheme="minorHAnsi"/>
              </w:rPr>
              <w:t>Z</w:t>
            </w:r>
            <w:r w:rsidR="00184BE1" w:rsidRPr="006C663A">
              <w:rPr>
                <w:rFonts w:asciiTheme="minorHAnsi" w:hAnsiTheme="minorHAnsi" w:cstheme="minorHAnsi"/>
              </w:rPr>
              <w:t xml:space="preserve">načilnosti učenja </w:t>
            </w:r>
            <w:r w:rsidR="00184BE1">
              <w:rPr>
                <w:rFonts w:asciiTheme="minorHAnsi" w:hAnsiTheme="minorHAnsi" w:cstheme="minorHAnsi"/>
              </w:rPr>
              <w:t>predšolskega otroka in spodbujanja razvoja računalniškega mišljenja z vključevanjem digitalne tehnologije</w:t>
            </w:r>
            <w:r w:rsidR="00D720B0">
              <w:rPr>
                <w:rFonts w:ascii="Calibri" w:hAnsi="Calibri" w:cs="Calibri"/>
                <w:szCs w:val="24"/>
              </w:rPr>
              <w:t xml:space="preserve"> </w:t>
            </w:r>
          </w:p>
        </w:tc>
        <w:tc>
          <w:tcPr>
            <w:tcW w:w="152" w:type="dxa"/>
            <w:gridSpan w:val="2"/>
            <w:tcBorders>
              <w:top w:val="nil"/>
              <w:left w:val="single" w:sz="4" w:space="0" w:color="auto"/>
              <w:bottom w:val="nil"/>
              <w:right w:val="single" w:sz="4" w:space="0" w:color="auto"/>
            </w:tcBorders>
          </w:tcPr>
          <w:p w14:paraId="41EF8BE1" w14:textId="77777777" w:rsidR="0007224E" w:rsidRPr="00CE527F" w:rsidRDefault="0007224E" w:rsidP="00CE527F">
            <w:pPr>
              <w:rPr>
                <w:rFonts w:ascii="Calibri" w:hAnsi="Calibri" w:cs="Calibr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7CF1EBE3" w14:textId="6782AD33" w:rsidR="00247B40" w:rsidRPr="003D61AE" w:rsidRDefault="00247B40" w:rsidP="003D61AE">
            <w:pPr>
              <w:numPr>
                <w:ilvl w:val="0"/>
                <w:numId w:val="502"/>
              </w:numPr>
              <w:rPr>
                <w:rFonts w:ascii="Calibri" w:hAnsi="Calibri" w:cs="Calibri"/>
                <w:szCs w:val="24"/>
                <w:lang w:val="en-GB"/>
              </w:rPr>
            </w:pPr>
            <w:r w:rsidRPr="00CE527F">
              <w:rPr>
                <w:rFonts w:ascii="Calibri" w:hAnsi="Calibri" w:cs="Calibri"/>
                <w:szCs w:val="24"/>
                <w:lang w:val="en-GB"/>
              </w:rPr>
              <w:t>Planning, performing and evaluation of work with children in a preschool section and/or in the 1</w:t>
            </w:r>
            <w:r w:rsidRPr="00CE527F">
              <w:rPr>
                <w:rFonts w:ascii="Calibri" w:hAnsi="Calibri" w:cs="Calibri"/>
                <w:szCs w:val="24"/>
                <w:vertAlign w:val="superscript"/>
                <w:lang w:val="en-GB"/>
              </w:rPr>
              <w:t>st</w:t>
            </w:r>
            <w:r w:rsidRPr="00CE527F">
              <w:rPr>
                <w:rFonts w:ascii="Calibri" w:hAnsi="Calibri" w:cs="Calibri"/>
                <w:szCs w:val="24"/>
                <w:lang w:val="en-GB"/>
              </w:rPr>
              <w:t xml:space="preserve"> grade of basic school</w:t>
            </w:r>
            <w:r w:rsidR="008C517D" w:rsidRPr="00CE527F">
              <w:rPr>
                <w:rFonts w:ascii="Calibri" w:hAnsi="Calibri" w:cs="Calibri"/>
                <w:szCs w:val="24"/>
                <w:lang w:val="en-GB"/>
              </w:rPr>
              <w:t>.</w:t>
            </w:r>
          </w:p>
          <w:p w14:paraId="7AF5E586" w14:textId="78DE23F7" w:rsidR="009533F9" w:rsidRPr="009533F9" w:rsidRDefault="009533F9" w:rsidP="009533F9">
            <w:pPr>
              <w:numPr>
                <w:ilvl w:val="0"/>
                <w:numId w:val="502"/>
              </w:numPr>
              <w:rPr>
                <w:rFonts w:ascii="Calibri" w:hAnsi="Calibri" w:cs="Calibri"/>
                <w:szCs w:val="24"/>
                <w:lang w:val="en-GB"/>
              </w:rPr>
            </w:pPr>
            <w:r w:rsidRPr="009533F9">
              <w:rPr>
                <w:rFonts w:ascii="Calibri" w:hAnsi="Calibri" w:cs="Calibri"/>
                <w:szCs w:val="24"/>
                <w:lang w:val="en-GB"/>
              </w:rPr>
              <w:t>Observing the functioning of a child with special needs or risk factors in development</w:t>
            </w:r>
          </w:p>
          <w:p w14:paraId="4673310D" w14:textId="69E73B2A" w:rsidR="009533F9" w:rsidRPr="009533F9" w:rsidRDefault="009533F9" w:rsidP="009533F9">
            <w:pPr>
              <w:numPr>
                <w:ilvl w:val="0"/>
                <w:numId w:val="502"/>
              </w:numPr>
              <w:rPr>
                <w:rFonts w:ascii="Calibri" w:hAnsi="Calibri" w:cs="Calibri"/>
                <w:szCs w:val="24"/>
                <w:lang w:val="en-GB"/>
              </w:rPr>
            </w:pPr>
            <w:r w:rsidRPr="009533F9">
              <w:rPr>
                <w:rFonts w:ascii="Calibri" w:hAnsi="Calibri" w:cs="Calibri"/>
                <w:szCs w:val="24"/>
                <w:lang w:val="en-GB"/>
              </w:rPr>
              <w:t>Identification of the characteristics of an inclusive environment in practice and its design</w:t>
            </w:r>
          </w:p>
          <w:p w14:paraId="4C2DA4CD" w14:textId="43A3938D" w:rsidR="009533F9" w:rsidRPr="009533F9" w:rsidRDefault="009533F9" w:rsidP="009533F9">
            <w:pPr>
              <w:numPr>
                <w:ilvl w:val="0"/>
                <w:numId w:val="502"/>
              </w:numPr>
              <w:rPr>
                <w:rFonts w:ascii="Calibri" w:hAnsi="Calibri" w:cs="Calibri"/>
                <w:szCs w:val="24"/>
                <w:lang w:val="en-GB"/>
              </w:rPr>
            </w:pPr>
            <w:r w:rsidRPr="009533F9">
              <w:rPr>
                <w:rFonts w:ascii="Calibri" w:hAnsi="Calibri" w:cs="Calibri"/>
                <w:szCs w:val="24"/>
                <w:lang w:val="en-GB"/>
              </w:rPr>
              <w:lastRenderedPageBreak/>
              <w:t>Design adaptations to the learning process for children with special needs or risk factors in their development</w:t>
            </w:r>
          </w:p>
          <w:p w14:paraId="0E182797" w14:textId="59D7F913" w:rsidR="009533F9" w:rsidRPr="009533F9" w:rsidRDefault="009533F9" w:rsidP="009533F9">
            <w:pPr>
              <w:numPr>
                <w:ilvl w:val="0"/>
                <w:numId w:val="502"/>
              </w:numPr>
              <w:rPr>
                <w:rFonts w:ascii="Calibri" w:hAnsi="Calibri" w:cs="Calibri"/>
                <w:szCs w:val="24"/>
                <w:lang w:val="en-GB"/>
              </w:rPr>
            </w:pPr>
            <w:r w:rsidRPr="009533F9">
              <w:rPr>
                <w:rFonts w:ascii="Calibri" w:hAnsi="Calibri" w:cs="Calibri"/>
                <w:szCs w:val="24"/>
                <w:lang w:val="en-GB"/>
              </w:rPr>
              <w:t>The group as a social context for child development</w:t>
            </w:r>
          </w:p>
          <w:p w14:paraId="4FB37A89" w14:textId="49A48569" w:rsidR="009533F9" w:rsidRPr="009533F9" w:rsidRDefault="009533F9" w:rsidP="009533F9">
            <w:pPr>
              <w:numPr>
                <w:ilvl w:val="0"/>
                <w:numId w:val="502"/>
              </w:numPr>
              <w:rPr>
                <w:rFonts w:ascii="Calibri" w:hAnsi="Calibri" w:cs="Calibri"/>
                <w:szCs w:val="24"/>
                <w:lang w:val="en-GB"/>
              </w:rPr>
            </w:pPr>
            <w:r w:rsidRPr="009533F9">
              <w:rPr>
                <w:rFonts w:ascii="Calibri" w:hAnsi="Calibri" w:cs="Calibri"/>
                <w:szCs w:val="24"/>
                <w:lang w:val="en-GB"/>
              </w:rPr>
              <w:t>Defining and measuring the psychosocial status of the child in the group</w:t>
            </w:r>
          </w:p>
          <w:p w14:paraId="0695CE9D" w14:textId="1325DBE8" w:rsidR="009533F9" w:rsidRPr="009533F9" w:rsidRDefault="009533F9" w:rsidP="009533F9">
            <w:pPr>
              <w:numPr>
                <w:ilvl w:val="0"/>
                <w:numId w:val="502"/>
              </w:numPr>
              <w:rPr>
                <w:rFonts w:ascii="Calibri" w:hAnsi="Calibri" w:cs="Calibri"/>
                <w:szCs w:val="24"/>
                <w:lang w:val="en-GB"/>
              </w:rPr>
            </w:pPr>
            <w:r w:rsidRPr="009533F9">
              <w:rPr>
                <w:rFonts w:ascii="Calibri" w:hAnsi="Calibri" w:cs="Calibri"/>
                <w:szCs w:val="24"/>
                <w:lang w:val="en-GB"/>
              </w:rPr>
              <w:t xml:space="preserve">Characteristics of preschool children's learning and promoting the development of computational thinking through the integration of digital technology </w:t>
            </w:r>
          </w:p>
          <w:p w14:paraId="3CE3CCF0" w14:textId="47B6BB85" w:rsidR="009533F9" w:rsidRPr="00CE527F" w:rsidRDefault="009533F9" w:rsidP="003D61AE">
            <w:pPr>
              <w:ind w:left="720"/>
              <w:rPr>
                <w:rFonts w:ascii="Calibri" w:hAnsi="Calibri" w:cs="Calibri"/>
                <w:szCs w:val="24"/>
                <w:lang w:val="en-GB"/>
              </w:rPr>
            </w:pPr>
          </w:p>
        </w:tc>
      </w:tr>
    </w:tbl>
    <w:p w14:paraId="68951640" w14:textId="77777777" w:rsidR="0007224E" w:rsidRPr="00CE527F" w:rsidRDefault="0007224E" w:rsidP="00CE527F">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7224E" w:rsidRPr="00CE527F" w14:paraId="63B62412" w14:textId="77777777" w:rsidTr="00811F25">
        <w:tc>
          <w:tcPr>
            <w:tcW w:w="9690" w:type="dxa"/>
            <w:gridSpan w:val="6"/>
          </w:tcPr>
          <w:p w14:paraId="3A838C9D" w14:textId="77777777" w:rsidR="0007224E" w:rsidRPr="00CE527F" w:rsidRDefault="0007224E" w:rsidP="00CE527F">
            <w:pPr>
              <w:jc w:val="both"/>
              <w:rPr>
                <w:rFonts w:ascii="Calibri" w:hAnsi="Calibri" w:cs="Calibri"/>
                <w:b/>
                <w:szCs w:val="24"/>
              </w:rPr>
            </w:pPr>
            <w:r w:rsidRPr="00CE527F">
              <w:rPr>
                <w:rFonts w:ascii="Calibri" w:hAnsi="Calibri" w:cs="Calibri"/>
                <w:szCs w:val="24"/>
              </w:rPr>
              <w:br w:type="page"/>
            </w:r>
            <w:r w:rsidRPr="00CE527F">
              <w:rPr>
                <w:rFonts w:ascii="Calibri" w:hAnsi="Calibri" w:cs="Calibri"/>
                <w:b/>
                <w:szCs w:val="24"/>
              </w:rPr>
              <w:t xml:space="preserve">Temeljni literatura in viri / </w:t>
            </w:r>
            <w:proofErr w:type="spellStart"/>
            <w:r w:rsidRPr="00CE527F">
              <w:rPr>
                <w:rFonts w:ascii="Calibri" w:hAnsi="Calibri" w:cs="Calibri"/>
                <w:b/>
                <w:szCs w:val="24"/>
              </w:rPr>
              <w:t>Readings</w:t>
            </w:r>
            <w:proofErr w:type="spellEnd"/>
            <w:r w:rsidRPr="00CE527F">
              <w:rPr>
                <w:rFonts w:ascii="Calibri" w:hAnsi="Calibri" w:cs="Calibri"/>
                <w:b/>
                <w:szCs w:val="24"/>
              </w:rPr>
              <w:t>:</w:t>
            </w:r>
          </w:p>
        </w:tc>
      </w:tr>
      <w:tr w:rsidR="0007224E" w:rsidRPr="00CE527F" w14:paraId="5AB08C8F" w14:textId="77777777" w:rsidTr="00811F25">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1577B5DF" w14:textId="2FE6C74E" w:rsidR="001A3D04" w:rsidRPr="00EE5C81" w:rsidRDefault="001A3D04" w:rsidP="00EE5C81">
            <w:pPr>
              <w:pStyle w:val="Odstavekseznama"/>
              <w:numPr>
                <w:ilvl w:val="0"/>
                <w:numId w:val="779"/>
              </w:numPr>
              <w:rPr>
                <w:rFonts w:asciiTheme="minorHAnsi" w:eastAsiaTheme="minorHAnsi" w:hAnsiTheme="minorHAnsi" w:cstheme="minorHAnsi"/>
                <w:color w:val="222222"/>
                <w:shd w:val="clear" w:color="auto" w:fill="FFFFFF"/>
              </w:rPr>
            </w:pPr>
            <w:r w:rsidRPr="00EE5C81">
              <w:rPr>
                <w:rFonts w:asciiTheme="minorHAnsi" w:eastAsiaTheme="minorHAnsi" w:hAnsiTheme="minorHAnsi" w:cstheme="minorHAnsi"/>
                <w:color w:val="222222"/>
                <w:shd w:val="clear" w:color="auto" w:fill="FFFFFF"/>
              </w:rPr>
              <w:t xml:space="preserve">Pečjak, S. in Košir, K. (2002 ali 2008). </w:t>
            </w:r>
            <w:r w:rsidRPr="00EE5C81">
              <w:rPr>
                <w:rFonts w:asciiTheme="minorHAnsi" w:eastAsiaTheme="minorHAnsi" w:hAnsiTheme="minorHAnsi" w:cstheme="minorHAnsi"/>
                <w:i/>
                <w:color w:val="222222"/>
                <w:shd w:val="clear" w:color="auto" w:fill="FFFFFF"/>
              </w:rPr>
              <w:t>Poglavja iz pedagoške psihologije: Izbrane teme</w:t>
            </w:r>
            <w:r w:rsidRPr="00EE5C81">
              <w:rPr>
                <w:rFonts w:asciiTheme="minorHAnsi" w:eastAsiaTheme="minorHAnsi" w:hAnsiTheme="minorHAnsi" w:cstheme="minorHAnsi"/>
                <w:color w:val="222222"/>
                <w:shd w:val="clear" w:color="auto" w:fill="FFFFFF"/>
              </w:rPr>
              <w:t>. Ljubljana: Oddelek za psihologijo Filozofske fakultete Univerze v Ljubljani.</w:t>
            </w:r>
          </w:p>
          <w:p w14:paraId="073289DA" w14:textId="3D31EB94" w:rsidR="001A3D04" w:rsidRDefault="001A3D04" w:rsidP="00EE5C81">
            <w:pPr>
              <w:pStyle w:val="Odstavekseznama"/>
              <w:numPr>
                <w:ilvl w:val="0"/>
                <w:numId w:val="779"/>
              </w:numPr>
              <w:rPr>
                <w:rFonts w:asciiTheme="minorHAnsi" w:hAnsiTheme="minorHAnsi" w:cstheme="minorHAnsi"/>
                <w:color w:val="222222"/>
                <w:shd w:val="clear" w:color="auto" w:fill="FFFFFF"/>
              </w:rPr>
            </w:pPr>
            <w:r w:rsidRPr="00EE5C81">
              <w:rPr>
                <w:rFonts w:asciiTheme="minorHAnsi" w:hAnsiTheme="minorHAnsi" w:cstheme="minorHAnsi"/>
                <w:color w:val="222222"/>
                <w:shd w:val="clear" w:color="auto" w:fill="FFFFFF"/>
              </w:rPr>
              <w:t xml:space="preserve">Čas, M., Kastelic, L. in Šter, M. (2003). </w:t>
            </w:r>
            <w:r w:rsidRPr="00EE5C81">
              <w:rPr>
                <w:rFonts w:asciiTheme="minorHAnsi" w:hAnsiTheme="minorHAnsi" w:cstheme="minorHAnsi"/>
                <w:i/>
                <w:color w:val="222222"/>
                <w:shd w:val="clear" w:color="auto" w:fill="FFFFFF"/>
              </w:rPr>
              <w:t xml:space="preserve">Navodila h </w:t>
            </w:r>
            <w:proofErr w:type="spellStart"/>
            <w:r w:rsidRPr="00EE5C81">
              <w:rPr>
                <w:rFonts w:asciiTheme="minorHAnsi" w:hAnsiTheme="minorHAnsi" w:cstheme="minorHAnsi"/>
                <w:i/>
                <w:color w:val="222222"/>
                <w:shd w:val="clear" w:color="auto" w:fill="FFFFFF"/>
              </w:rPr>
              <w:t>kurikulu</w:t>
            </w:r>
            <w:proofErr w:type="spellEnd"/>
            <w:r w:rsidRPr="00EE5C81">
              <w:rPr>
                <w:rFonts w:asciiTheme="minorHAnsi" w:hAnsiTheme="minorHAnsi" w:cstheme="minorHAnsi"/>
                <w:i/>
                <w:color w:val="222222"/>
                <w:shd w:val="clear" w:color="auto" w:fill="FFFFFF"/>
              </w:rPr>
              <w:t xml:space="preserve"> za vrtce v programih s prilagojenim izvajanjem in dodatno strokovno pomočjo za otroke s posebnimi potrebami</w:t>
            </w:r>
            <w:r w:rsidRPr="00EE5C81">
              <w:rPr>
                <w:rFonts w:asciiTheme="minorHAnsi" w:hAnsiTheme="minorHAnsi" w:cstheme="minorHAnsi"/>
                <w:color w:val="222222"/>
                <w:shd w:val="clear" w:color="auto" w:fill="FFFFFF"/>
              </w:rPr>
              <w:t>. </w:t>
            </w:r>
            <w:hyperlink r:id="rId8" w:history="1">
              <w:r w:rsidRPr="00EE5C81">
                <w:rPr>
                  <w:rStyle w:val="Hiperpovezava"/>
                  <w:rFonts w:asciiTheme="minorHAnsi" w:hAnsiTheme="minorHAnsi" w:cstheme="minorHAnsi"/>
                  <w:shd w:val="clear" w:color="auto" w:fill="FFFFFF"/>
                </w:rPr>
                <w:t>https://www.gov.si/assets/ministrstva/MIZS/Dokumenti/Sektor-za-predsolsko-vzgojo/Programi/kurikulum_navodila.pdf</w:t>
              </w:r>
            </w:hyperlink>
            <w:r w:rsidRPr="00EE5C81">
              <w:rPr>
                <w:rFonts w:asciiTheme="minorHAnsi" w:hAnsiTheme="minorHAnsi" w:cstheme="minorHAnsi"/>
                <w:color w:val="222222"/>
                <w:shd w:val="clear" w:color="auto" w:fill="FFFFFF"/>
              </w:rPr>
              <w:t xml:space="preserve"> </w:t>
            </w:r>
          </w:p>
          <w:p w14:paraId="004292A1" w14:textId="3BBC80B4" w:rsidR="000F56DD" w:rsidRPr="000F56DD" w:rsidRDefault="000F56DD" w:rsidP="000F56DD">
            <w:pPr>
              <w:pStyle w:val="Odstavekseznama"/>
              <w:numPr>
                <w:ilvl w:val="0"/>
                <w:numId w:val="779"/>
              </w:numPr>
              <w:rPr>
                <w:rFonts w:asciiTheme="minorHAnsi" w:hAnsiTheme="minorHAnsi" w:cstheme="minorHAnsi"/>
                <w:color w:val="222222"/>
                <w:shd w:val="clear" w:color="auto" w:fill="FFFFFF"/>
              </w:rPr>
            </w:pPr>
            <w:proofErr w:type="spellStart"/>
            <w:r w:rsidRPr="000F56DD">
              <w:rPr>
                <w:rFonts w:asciiTheme="minorHAnsi" w:hAnsiTheme="minorHAnsi" w:cstheme="minorHAnsi"/>
                <w:color w:val="222222"/>
                <w:shd w:val="clear" w:color="auto" w:fill="FFFFFF"/>
              </w:rPr>
              <w:t>Adamek</w:t>
            </w:r>
            <w:proofErr w:type="spellEnd"/>
            <w:r w:rsidRPr="000F56DD">
              <w:rPr>
                <w:rFonts w:asciiTheme="minorHAnsi" w:hAnsiTheme="minorHAnsi" w:cstheme="minorHAnsi"/>
                <w:color w:val="222222"/>
                <w:shd w:val="clear" w:color="auto" w:fill="FFFFFF"/>
              </w:rPr>
              <w:t xml:space="preserve">, A., Cotič Pajntar, J., Gomboc, L., Klinc, A. Meško, J. in Vovk Ornik, N. (2016). </w:t>
            </w:r>
            <w:r w:rsidRPr="000F56DD">
              <w:rPr>
                <w:rFonts w:asciiTheme="minorHAnsi" w:hAnsiTheme="minorHAnsi" w:cstheme="minorHAnsi"/>
                <w:i/>
                <w:color w:val="222222"/>
                <w:shd w:val="clear" w:color="auto" w:fill="FFFFFF"/>
              </w:rPr>
              <w:t>Dopolnitev Navodil h Kurikulumu za vrtce v programih s prilagojenim izvajanjem in dodatno strokovno pomočjo za otroke s posebnimi potrebami za dolgotrajno bolne otroke</w:t>
            </w:r>
            <w:r w:rsidRPr="000F56DD">
              <w:rPr>
                <w:rFonts w:asciiTheme="minorHAnsi" w:hAnsiTheme="minorHAnsi" w:cstheme="minorHAnsi"/>
                <w:color w:val="222222"/>
                <w:shd w:val="clear" w:color="auto" w:fill="FFFFFF"/>
              </w:rPr>
              <w:t xml:space="preserve">. Ljubljana: Zavod Republike Slovenije za šolstvo. </w:t>
            </w:r>
            <w:hyperlink r:id="rId9" w:history="1">
              <w:r w:rsidRPr="003C72E3">
                <w:rPr>
                  <w:rStyle w:val="Hiperpovezava"/>
                  <w:rFonts w:asciiTheme="minorHAnsi" w:hAnsiTheme="minorHAnsi" w:cstheme="minorHAnsi"/>
                  <w:shd w:val="clear" w:color="auto" w:fill="FFFFFF"/>
                </w:rPr>
                <w:t>https://www.gov.si/assets/ministrstva/MVI/Dokumenti/Izobrazevanje-otrok-s-posebnimi-potrebami/Vrtci/DOPOLNITEV_Navodil_h_Kurikulumu_za_vrtce_ZA_DOB.pdf</w:t>
              </w:r>
            </w:hyperlink>
            <w:r>
              <w:rPr>
                <w:rFonts w:asciiTheme="minorHAnsi" w:hAnsiTheme="minorHAnsi" w:cstheme="minorHAnsi"/>
                <w:color w:val="222222"/>
                <w:shd w:val="clear" w:color="auto" w:fill="FFFFFF"/>
              </w:rPr>
              <w:t xml:space="preserve"> </w:t>
            </w:r>
            <w:r w:rsidRPr="000F56DD">
              <w:rPr>
                <w:rFonts w:asciiTheme="minorHAnsi" w:hAnsiTheme="minorHAnsi" w:cstheme="minorHAnsi"/>
                <w:color w:val="222222"/>
                <w:shd w:val="clear" w:color="auto" w:fill="FFFFFF"/>
              </w:rPr>
              <w:t xml:space="preserve"> </w:t>
            </w:r>
          </w:p>
          <w:p w14:paraId="3F275CCA" w14:textId="427FAF86" w:rsidR="000F56DD" w:rsidRPr="00EE5C81" w:rsidRDefault="000F56DD" w:rsidP="000F56DD">
            <w:pPr>
              <w:pStyle w:val="Odstavekseznama"/>
              <w:numPr>
                <w:ilvl w:val="0"/>
                <w:numId w:val="779"/>
              </w:numPr>
              <w:rPr>
                <w:rFonts w:asciiTheme="minorHAnsi" w:hAnsiTheme="minorHAnsi" w:cstheme="minorHAnsi"/>
                <w:color w:val="222222"/>
                <w:shd w:val="clear" w:color="auto" w:fill="FFFFFF"/>
              </w:rPr>
            </w:pPr>
            <w:r w:rsidRPr="000F56DD">
              <w:rPr>
                <w:rFonts w:asciiTheme="minorHAnsi" w:hAnsiTheme="minorHAnsi" w:cstheme="minorHAnsi"/>
                <w:color w:val="222222"/>
                <w:shd w:val="clear" w:color="auto" w:fill="FFFFFF"/>
              </w:rPr>
              <w:t xml:space="preserve">Cotič Pajntar, J., Geršak, K., Praprotnik, Prusnik, M. in Žnidaršič, M. (2016). </w:t>
            </w:r>
            <w:r w:rsidRPr="000F56DD">
              <w:rPr>
                <w:rFonts w:asciiTheme="minorHAnsi" w:hAnsiTheme="minorHAnsi" w:cstheme="minorHAnsi"/>
                <w:i/>
                <w:color w:val="222222"/>
                <w:shd w:val="clear" w:color="auto" w:fill="FFFFFF"/>
              </w:rPr>
              <w:t>Dopolnitev Navodil h Kurikulumu za vrtce v programih s prilagojenim izvajanjem in dodatno strokovno pomočjo za otroke s posebnimi potrebami za otroke z avtističnimi motnjami</w:t>
            </w:r>
            <w:r w:rsidRPr="000F56DD">
              <w:rPr>
                <w:rFonts w:asciiTheme="minorHAnsi" w:hAnsiTheme="minorHAnsi" w:cstheme="minorHAnsi"/>
                <w:color w:val="222222"/>
                <w:shd w:val="clear" w:color="auto" w:fill="FFFFFF"/>
              </w:rPr>
              <w:t xml:space="preserve">. Ljubljana: Zavod Republike Slovenije za šolstvo. </w:t>
            </w:r>
            <w:hyperlink r:id="rId10" w:history="1">
              <w:r w:rsidRPr="003C72E3">
                <w:rPr>
                  <w:rStyle w:val="Hiperpovezava"/>
                  <w:rFonts w:asciiTheme="minorHAnsi" w:hAnsiTheme="minorHAnsi" w:cstheme="minorHAnsi"/>
                  <w:shd w:val="clear" w:color="auto" w:fill="FFFFFF"/>
                </w:rPr>
                <w:t>https://www.gov.si/assets/ministrstva/MVI/Dokumenti/Izobrazevanje-otrok-s-posebnimi-potrebami/Vrtci/DOPOLNITEV_Navodil_h_Kurikulumu_za_vrtce_za_otroke_z_AM.pdf</w:t>
              </w:r>
            </w:hyperlink>
            <w:r>
              <w:rPr>
                <w:rFonts w:asciiTheme="minorHAnsi" w:hAnsiTheme="minorHAnsi" w:cstheme="minorHAnsi"/>
                <w:color w:val="222222"/>
                <w:shd w:val="clear" w:color="auto" w:fill="FFFFFF"/>
              </w:rPr>
              <w:t xml:space="preserve"> </w:t>
            </w:r>
          </w:p>
          <w:p w14:paraId="30C6EE4B" w14:textId="7A36DB62" w:rsidR="0007224E" w:rsidRPr="00EE5C81" w:rsidRDefault="001A3D04" w:rsidP="00EE5C81">
            <w:pPr>
              <w:pStyle w:val="Odstavekseznama"/>
              <w:numPr>
                <w:ilvl w:val="0"/>
                <w:numId w:val="779"/>
              </w:numPr>
              <w:rPr>
                <w:rFonts w:asciiTheme="minorHAnsi" w:eastAsiaTheme="minorHAnsi" w:hAnsiTheme="minorHAnsi" w:cstheme="minorHAnsi"/>
                <w:color w:val="222222"/>
                <w:shd w:val="clear" w:color="auto" w:fill="FFFFFF"/>
              </w:rPr>
            </w:pPr>
            <w:r w:rsidRPr="00EE5C81">
              <w:rPr>
                <w:rFonts w:asciiTheme="minorHAnsi" w:hAnsiTheme="minorHAnsi" w:cstheme="minorHAnsi"/>
                <w:color w:val="000000"/>
              </w:rPr>
              <w:t>Kiswarday, V. R., Drljić, K., Čotar Konrad, S. (2017) </w:t>
            </w:r>
            <w:r w:rsidRPr="00EE5C81">
              <w:rPr>
                <w:rFonts w:asciiTheme="minorHAnsi" w:hAnsiTheme="minorHAnsi" w:cstheme="minorHAnsi"/>
                <w:i/>
                <w:iCs/>
                <w:color w:val="000000"/>
              </w:rPr>
              <w:t xml:space="preserve">Dnevnik Praktičnega usposabljanja 2. </w:t>
            </w:r>
            <w:r w:rsidRPr="00EE5C81">
              <w:rPr>
                <w:rFonts w:asciiTheme="minorHAnsi" w:hAnsiTheme="minorHAnsi" w:cstheme="minorHAnsi"/>
                <w:color w:val="000000"/>
              </w:rPr>
              <w:t xml:space="preserve">Koper: Univerza na Primorskem, Pedagoška fakulteta. </w:t>
            </w:r>
            <w:hyperlink r:id="rId11" w:tgtFrame="_blank" w:history="1">
              <w:r w:rsidRPr="00EE5C81">
                <w:rPr>
                  <w:rStyle w:val="Hiperpovezava"/>
                  <w:rFonts w:asciiTheme="minorHAnsi" w:hAnsiTheme="minorHAnsi" w:cstheme="minorHAnsi"/>
                  <w:color w:val="156BFF"/>
                </w:rPr>
                <w:t>https://e.pef.upr.si/</w:t>
              </w:r>
            </w:hyperlink>
          </w:p>
        </w:tc>
      </w:tr>
      <w:tr w:rsidR="0007224E" w:rsidRPr="00CE527F" w14:paraId="708F6E4F" w14:textId="77777777" w:rsidTr="00811F25">
        <w:trPr>
          <w:trHeight w:val="73"/>
        </w:trPr>
        <w:tc>
          <w:tcPr>
            <w:tcW w:w="4717" w:type="dxa"/>
            <w:gridSpan w:val="2"/>
            <w:tcBorders>
              <w:top w:val="nil"/>
              <w:left w:val="nil"/>
              <w:bottom w:val="single" w:sz="4" w:space="0" w:color="auto"/>
              <w:right w:val="nil"/>
            </w:tcBorders>
          </w:tcPr>
          <w:p w14:paraId="420D3792" w14:textId="77777777" w:rsidR="0007224E" w:rsidRPr="00CE527F" w:rsidRDefault="0007224E" w:rsidP="00CE527F">
            <w:pPr>
              <w:rPr>
                <w:rFonts w:ascii="Calibri" w:hAnsi="Calibri" w:cs="Calibri"/>
                <w:b/>
                <w:bCs/>
                <w:szCs w:val="24"/>
              </w:rPr>
            </w:pPr>
          </w:p>
          <w:p w14:paraId="1019ABEA" w14:textId="77777777" w:rsidR="0007224E" w:rsidRPr="00CE527F" w:rsidRDefault="0007224E" w:rsidP="00CE527F">
            <w:pPr>
              <w:rPr>
                <w:rFonts w:ascii="Calibri" w:hAnsi="Calibri" w:cs="Calibri"/>
                <w:b/>
                <w:szCs w:val="24"/>
              </w:rPr>
            </w:pPr>
            <w:r w:rsidRPr="00CE527F">
              <w:rPr>
                <w:rFonts w:ascii="Calibri" w:hAnsi="Calibri" w:cs="Calibri"/>
                <w:b/>
                <w:szCs w:val="24"/>
              </w:rPr>
              <w:t>Cilji in kompetence:</w:t>
            </w:r>
          </w:p>
        </w:tc>
        <w:tc>
          <w:tcPr>
            <w:tcW w:w="152" w:type="dxa"/>
            <w:gridSpan w:val="2"/>
          </w:tcPr>
          <w:p w14:paraId="43E4FB9C" w14:textId="77777777" w:rsidR="0007224E" w:rsidRPr="00CE527F" w:rsidRDefault="0007224E" w:rsidP="00CE527F">
            <w:pPr>
              <w:rPr>
                <w:rFonts w:ascii="Calibri" w:hAnsi="Calibri" w:cs="Calibri"/>
                <w:b/>
                <w:szCs w:val="24"/>
              </w:rPr>
            </w:pPr>
          </w:p>
        </w:tc>
        <w:tc>
          <w:tcPr>
            <w:tcW w:w="4821" w:type="dxa"/>
            <w:gridSpan w:val="2"/>
            <w:tcBorders>
              <w:top w:val="nil"/>
              <w:left w:val="nil"/>
              <w:bottom w:val="single" w:sz="4" w:space="0" w:color="auto"/>
              <w:right w:val="nil"/>
            </w:tcBorders>
          </w:tcPr>
          <w:p w14:paraId="42957413" w14:textId="77777777" w:rsidR="0007224E" w:rsidRPr="00CE527F" w:rsidRDefault="0007224E" w:rsidP="00CE527F">
            <w:pPr>
              <w:rPr>
                <w:rFonts w:ascii="Calibri" w:hAnsi="Calibri" w:cs="Calibri"/>
                <w:b/>
                <w:szCs w:val="24"/>
              </w:rPr>
            </w:pPr>
          </w:p>
          <w:p w14:paraId="7A92E606" w14:textId="77777777" w:rsidR="0007224E" w:rsidRPr="00CE527F" w:rsidRDefault="0007224E" w:rsidP="00CE527F">
            <w:pPr>
              <w:rPr>
                <w:rFonts w:ascii="Calibri" w:hAnsi="Calibri" w:cs="Calibri"/>
                <w:b/>
                <w:szCs w:val="24"/>
              </w:rPr>
            </w:pPr>
            <w:r w:rsidRPr="00CE527F">
              <w:rPr>
                <w:rFonts w:ascii="Calibri" w:hAnsi="Calibri" w:cs="Calibri"/>
                <w:b/>
                <w:szCs w:val="24"/>
                <w:lang w:val="en-GB"/>
              </w:rPr>
              <w:t>Objectives and competences</w:t>
            </w:r>
            <w:r w:rsidRPr="00CE527F">
              <w:rPr>
                <w:rFonts w:ascii="Calibri" w:hAnsi="Calibri" w:cs="Calibri"/>
                <w:b/>
                <w:szCs w:val="24"/>
              </w:rPr>
              <w:t>:</w:t>
            </w:r>
          </w:p>
        </w:tc>
      </w:tr>
      <w:tr w:rsidR="0007224E" w:rsidRPr="00CE527F" w14:paraId="2C7CDCDE" w14:textId="77777777" w:rsidTr="00811F25">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4987CFE6" w14:textId="77777777" w:rsidR="0007224E" w:rsidRDefault="0007224E" w:rsidP="00CE527F">
            <w:pPr>
              <w:rPr>
                <w:rFonts w:ascii="Calibri" w:hAnsi="Calibri" w:cs="Calibri"/>
                <w:szCs w:val="24"/>
                <w:u w:val="single"/>
              </w:rPr>
            </w:pPr>
            <w:r w:rsidRPr="00CE527F">
              <w:rPr>
                <w:rFonts w:ascii="Calibri" w:hAnsi="Calibri" w:cs="Calibri"/>
                <w:szCs w:val="24"/>
                <w:u w:val="single"/>
              </w:rPr>
              <w:t xml:space="preserve">Cilji: </w:t>
            </w:r>
          </w:p>
          <w:p w14:paraId="6CCD4342" w14:textId="77777777" w:rsidR="000F4F33" w:rsidRPr="00CE527F" w:rsidRDefault="000F4F33" w:rsidP="00CE527F">
            <w:pPr>
              <w:rPr>
                <w:rFonts w:ascii="Calibri" w:hAnsi="Calibri" w:cs="Calibri"/>
                <w:szCs w:val="24"/>
                <w:u w:val="single"/>
              </w:rPr>
            </w:pPr>
          </w:p>
          <w:p w14:paraId="7A3F867D" w14:textId="77777777" w:rsidR="001658C9" w:rsidRPr="00CE527F" w:rsidRDefault="001658C9" w:rsidP="00CE527F">
            <w:pPr>
              <w:rPr>
                <w:rFonts w:ascii="Calibri" w:hAnsi="Calibri" w:cs="Calibri"/>
                <w:szCs w:val="24"/>
              </w:rPr>
            </w:pPr>
            <w:r w:rsidRPr="00CE527F">
              <w:rPr>
                <w:rFonts w:ascii="Calibri" w:hAnsi="Calibri" w:cs="Calibri"/>
                <w:szCs w:val="24"/>
              </w:rPr>
              <w:t>Študenti:</w:t>
            </w:r>
          </w:p>
          <w:p w14:paraId="721764BD" w14:textId="4D453998" w:rsidR="0007224E" w:rsidRPr="00CE527F" w:rsidRDefault="0007224E" w:rsidP="00184BE1">
            <w:pPr>
              <w:numPr>
                <w:ilvl w:val="0"/>
                <w:numId w:val="391"/>
              </w:numPr>
              <w:rPr>
                <w:rFonts w:ascii="Calibri" w:hAnsi="Calibri" w:cs="Calibri"/>
                <w:szCs w:val="24"/>
              </w:rPr>
            </w:pPr>
            <w:r w:rsidRPr="00CE527F">
              <w:rPr>
                <w:rFonts w:ascii="Calibri" w:hAnsi="Calibri" w:cs="Calibri"/>
                <w:szCs w:val="24"/>
              </w:rPr>
              <w:t>spoznajo kritično in ustrezno rabo znanstvenih in strokovnih pedagoško –psiholoških, didaktičnih in specialno didaktičnih pojmov v konkretni učni situaciji v skupini</w:t>
            </w:r>
            <w:r w:rsidR="00784200" w:rsidRPr="00CE527F">
              <w:rPr>
                <w:rFonts w:ascii="Calibri" w:hAnsi="Calibri" w:cs="Calibri"/>
                <w:szCs w:val="24"/>
              </w:rPr>
              <w:t xml:space="preserve"> otrok</w:t>
            </w:r>
            <w:r w:rsidR="009533F9">
              <w:rPr>
                <w:rFonts w:ascii="Calibri" w:hAnsi="Calibri" w:cs="Calibri"/>
                <w:szCs w:val="24"/>
              </w:rPr>
              <w:t>;</w:t>
            </w:r>
          </w:p>
          <w:p w14:paraId="0680A644" w14:textId="0D99AB0F" w:rsidR="0007224E" w:rsidRDefault="0007224E" w:rsidP="00184BE1">
            <w:pPr>
              <w:numPr>
                <w:ilvl w:val="0"/>
                <w:numId w:val="391"/>
              </w:numPr>
              <w:rPr>
                <w:rFonts w:ascii="Calibri" w:hAnsi="Calibri" w:cs="Calibri"/>
                <w:szCs w:val="24"/>
              </w:rPr>
            </w:pPr>
            <w:r w:rsidRPr="00CE527F">
              <w:rPr>
                <w:rFonts w:ascii="Calibri" w:hAnsi="Calibri" w:cs="Calibri"/>
                <w:szCs w:val="24"/>
              </w:rPr>
              <w:t xml:space="preserve">skozi izkušenjsko učenje in aktivno delo v skupini </w:t>
            </w:r>
            <w:r w:rsidR="00784200" w:rsidRPr="00CE527F">
              <w:rPr>
                <w:rFonts w:ascii="Calibri" w:hAnsi="Calibri" w:cs="Calibri"/>
                <w:szCs w:val="24"/>
              </w:rPr>
              <w:t xml:space="preserve">otrok </w:t>
            </w:r>
            <w:r w:rsidRPr="00CE527F">
              <w:rPr>
                <w:rFonts w:ascii="Calibri" w:hAnsi="Calibri" w:cs="Calibri"/>
                <w:szCs w:val="24"/>
              </w:rPr>
              <w:t xml:space="preserve">reflektirajo svojo socialno in čustveno kompetentnost in </w:t>
            </w:r>
            <w:r w:rsidRPr="00CE527F">
              <w:rPr>
                <w:rFonts w:ascii="Calibri" w:hAnsi="Calibri" w:cs="Calibri"/>
                <w:szCs w:val="24"/>
              </w:rPr>
              <w:lastRenderedPageBreak/>
              <w:t>spodbujajo ustrezno socialno čustveno izraznost otrok</w:t>
            </w:r>
            <w:r w:rsidR="003F5837">
              <w:rPr>
                <w:rFonts w:ascii="Calibri" w:hAnsi="Calibri" w:cs="Calibri"/>
                <w:szCs w:val="24"/>
              </w:rPr>
              <w:t>,</w:t>
            </w:r>
          </w:p>
          <w:p w14:paraId="42F7A37B" w14:textId="5B694DF2" w:rsidR="00C505C1" w:rsidRDefault="009533F9" w:rsidP="00184BE1">
            <w:pPr>
              <w:numPr>
                <w:ilvl w:val="0"/>
                <w:numId w:val="391"/>
              </w:numPr>
              <w:rPr>
                <w:rFonts w:ascii="Calibri" w:hAnsi="Calibri" w:cs="Calibri"/>
                <w:szCs w:val="24"/>
              </w:rPr>
            </w:pPr>
            <w:r w:rsidRPr="003F5837">
              <w:rPr>
                <w:rFonts w:ascii="Calibri" w:hAnsi="Calibri" w:cs="Calibri"/>
                <w:szCs w:val="24"/>
              </w:rPr>
              <w:t>razumejo</w:t>
            </w:r>
            <w:r w:rsidR="00C505C1" w:rsidRPr="003F5837">
              <w:rPr>
                <w:rFonts w:ascii="Calibri" w:hAnsi="Calibri" w:cs="Calibri"/>
                <w:szCs w:val="24"/>
              </w:rPr>
              <w:t xml:space="preserve"> pomen</w:t>
            </w:r>
            <w:r w:rsidRPr="003F5837">
              <w:rPr>
                <w:rFonts w:ascii="Calibri" w:hAnsi="Calibri" w:cs="Calibri"/>
                <w:szCs w:val="24"/>
              </w:rPr>
              <w:t xml:space="preserve"> zagotavljanja</w:t>
            </w:r>
            <w:r w:rsidR="00C505C1" w:rsidRPr="003F5837">
              <w:rPr>
                <w:rFonts w:ascii="Calibri" w:hAnsi="Calibri" w:cs="Calibri"/>
                <w:szCs w:val="24"/>
              </w:rPr>
              <w:t xml:space="preserve"> ustrezne podpore in pomoči otrokom s PP oziroma rizičnimi dejavniki v razvoju</w:t>
            </w:r>
            <w:r w:rsidR="006E04E8">
              <w:rPr>
                <w:rFonts w:ascii="Calibri" w:hAnsi="Calibri" w:cs="Calibri"/>
                <w:szCs w:val="24"/>
              </w:rPr>
              <w:t>,</w:t>
            </w:r>
          </w:p>
          <w:p w14:paraId="3C37BE21" w14:textId="5C3929E2" w:rsidR="00C505C1" w:rsidRDefault="00C505C1" w:rsidP="00184BE1">
            <w:pPr>
              <w:numPr>
                <w:ilvl w:val="0"/>
                <w:numId w:val="391"/>
              </w:numPr>
              <w:rPr>
                <w:rFonts w:ascii="Calibri" w:hAnsi="Calibri" w:cs="Calibri"/>
                <w:szCs w:val="24"/>
              </w:rPr>
            </w:pPr>
            <w:r>
              <w:rPr>
                <w:rFonts w:ascii="Calibri" w:hAnsi="Calibri" w:cs="Calibri"/>
                <w:szCs w:val="24"/>
              </w:rPr>
              <w:t>zna</w:t>
            </w:r>
            <w:r w:rsidR="0063526F">
              <w:rPr>
                <w:rFonts w:ascii="Calibri" w:hAnsi="Calibri" w:cs="Calibri"/>
                <w:szCs w:val="24"/>
              </w:rPr>
              <w:t>jo</w:t>
            </w:r>
            <w:r>
              <w:rPr>
                <w:rFonts w:ascii="Calibri" w:hAnsi="Calibri" w:cs="Calibri"/>
                <w:szCs w:val="24"/>
              </w:rPr>
              <w:t xml:space="preserve"> uporabljati ustrezne tehnike in orodja za opazovanje funkcioniranja otrok s PP in otrok z rizičnimi dejavniki v razvoju</w:t>
            </w:r>
            <w:r w:rsidR="006E04E8">
              <w:rPr>
                <w:rFonts w:ascii="Calibri" w:hAnsi="Calibri" w:cs="Calibri"/>
                <w:szCs w:val="24"/>
              </w:rPr>
              <w:t>,</w:t>
            </w:r>
          </w:p>
          <w:p w14:paraId="0C2A64E1" w14:textId="485E033B" w:rsidR="00C505C1" w:rsidRPr="00CE527F" w:rsidRDefault="00C505C1" w:rsidP="00184BE1">
            <w:pPr>
              <w:numPr>
                <w:ilvl w:val="0"/>
                <w:numId w:val="391"/>
              </w:numPr>
              <w:rPr>
                <w:rFonts w:ascii="Calibri" w:hAnsi="Calibri" w:cs="Calibri"/>
                <w:szCs w:val="24"/>
              </w:rPr>
            </w:pPr>
            <w:r>
              <w:rPr>
                <w:rFonts w:ascii="Calibri" w:hAnsi="Calibri" w:cs="Calibri"/>
                <w:szCs w:val="24"/>
              </w:rPr>
              <w:t>z načrtovanjem prilagoditev učnega procesa se zna</w:t>
            </w:r>
            <w:r w:rsidR="000D6218">
              <w:rPr>
                <w:rFonts w:ascii="Calibri" w:hAnsi="Calibri" w:cs="Calibri"/>
                <w:szCs w:val="24"/>
              </w:rPr>
              <w:t>jo</w:t>
            </w:r>
            <w:r>
              <w:rPr>
                <w:rFonts w:ascii="Calibri" w:hAnsi="Calibri" w:cs="Calibri"/>
                <w:szCs w:val="24"/>
              </w:rPr>
              <w:t xml:space="preserve"> odzvati na prepoznane potrebe otroka</w:t>
            </w:r>
            <w:r w:rsidR="006E04E8">
              <w:rPr>
                <w:rFonts w:ascii="Calibri" w:hAnsi="Calibri" w:cs="Calibri"/>
                <w:szCs w:val="24"/>
              </w:rPr>
              <w:t>,</w:t>
            </w:r>
            <w:r>
              <w:rPr>
                <w:rFonts w:ascii="Calibri" w:hAnsi="Calibri" w:cs="Calibri"/>
                <w:szCs w:val="24"/>
              </w:rPr>
              <w:t xml:space="preserve"> </w:t>
            </w:r>
          </w:p>
          <w:p w14:paraId="10773F12" w14:textId="77777777" w:rsidR="0007224E" w:rsidRPr="00CE527F" w:rsidRDefault="0007224E" w:rsidP="00184BE1">
            <w:pPr>
              <w:numPr>
                <w:ilvl w:val="0"/>
                <w:numId w:val="391"/>
              </w:numPr>
              <w:rPr>
                <w:rFonts w:ascii="Calibri" w:hAnsi="Calibri" w:cs="Calibri"/>
                <w:szCs w:val="24"/>
              </w:rPr>
            </w:pPr>
            <w:r w:rsidRPr="00CE527F">
              <w:rPr>
                <w:rFonts w:ascii="Calibri" w:hAnsi="Calibri" w:cs="Calibri"/>
                <w:szCs w:val="24"/>
              </w:rPr>
              <w:t>reflektirajo in načrtujejo svoj profesionalni razvoj</w:t>
            </w:r>
            <w:r w:rsidR="001658C9" w:rsidRPr="00CE527F">
              <w:rPr>
                <w:rFonts w:ascii="Calibri" w:hAnsi="Calibri" w:cs="Calibri"/>
                <w:szCs w:val="24"/>
              </w:rPr>
              <w:t>,</w:t>
            </w:r>
          </w:p>
          <w:p w14:paraId="49BB4A23" w14:textId="77777777" w:rsidR="0007224E" w:rsidRPr="00CE527F" w:rsidRDefault="0007224E" w:rsidP="00184BE1">
            <w:pPr>
              <w:numPr>
                <w:ilvl w:val="0"/>
                <w:numId w:val="391"/>
              </w:numPr>
              <w:rPr>
                <w:rFonts w:ascii="Calibri" w:hAnsi="Calibri" w:cs="Calibri"/>
                <w:szCs w:val="24"/>
              </w:rPr>
            </w:pPr>
            <w:r w:rsidRPr="00CE527F">
              <w:rPr>
                <w:rFonts w:ascii="Calibri" w:hAnsi="Calibri" w:cs="Calibri"/>
                <w:szCs w:val="24"/>
              </w:rPr>
              <w:t xml:space="preserve">se </w:t>
            </w:r>
            <w:r w:rsidR="00784200" w:rsidRPr="00CE527F">
              <w:rPr>
                <w:rFonts w:ascii="Calibri" w:hAnsi="Calibri" w:cs="Calibri"/>
                <w:szCs w:val="24"/>
              </w:rPr>
              <w:t>ustrezno odzivajo</w:t>
            </w:r>
            <w:r w:rsidRPr="00CE527F">
              <w:rPr>
                <w:rFonts w:ascii="Calibri" w:hAnsi="Calibri" w:cs="Calibri"/>
                <w:szCs w:val="24"/>
              </w:rPr>
              <w:t xml:space="preserve"> na vzgojno problematiko v s</w:t>
            </w:r>
            <w:r w:rsidR="00784200" w:rsidRPr="00CE527F">
              <w:rPr>
                <w:rFonts w:ascii="Calibri" w:hAnsi="Calibri" w:cs="Calibri"/>
                <w:szCs w:val="24"/>
              </w:rPr>
              <w:t>kupini in konstruktivno rešujejo</w:t>
            </w:r>
            <w:r w:rsidRPr="00CE527F">
              <w:rPr>
                <w:rFonts w:ascii="Calibri" w:hAnsi="Calibri" w:cs="Calibri"/>
                <w:szCs w:val="24"/>
              </w:rPr>
              <w:t xml:space="preserve"> izzive ter tvorno ko</w:t>
            </w:r>
            <w:r w:rsidR="00784200" w:rsidRPr="00CE527F">
              <w:rPr>
                <w:rFonts w:ascii="Calibri" w:hAnsi="Calibri" w:cs="Calibri"/>
                <w:szCs w:val="24"/>
              </w:rPr>
              <w:t>municirajo</w:t>
            </w:r>
            <w:r w:rsidRPr="00CE527F">
              <w:rPr>
                <w:rFonts w:ascii="Calibri" w:hAnsi="Calibri" w:cs="Calibri"/>
                <w:szCs w:val="24"/>
              </w:rPr>
              <w:t xml:space="preserve"> z vsemi deležniki vzgojnega procesa</w:t>
            </w:r>
            <w:r w:rsidR="001658C9" w:rsidRPr="00CE527F">
              <w:rPr>
                <w:rFonts w:ascii="Calibri" w:hAnsi="Calibri" w:cs="Calibri"/>
                <w:szCs w:val="24"/>
              </w:rPr>
              <w:t>.</w:t>
            </w:r>
          </w:p>
          <w:p w14:paraId="31180E30" w14:textId="77777777" w:rsidR="0007224E" w:rsidRDefault="0007224E" w:rsidP="00CE527F">
            <w:pPr>
              <w:ind w:left="720"/>
              <w:rPr>
                <w:rFonts w:ascii="Calibri" w:hAnsi="Calibri" w:cs="Calibri"/>
                <w:szCs w:val="24"/>
              </w:rPr>
            </w:pPr>
          </w:p>
          <w:p w14:paraId="787752D8" w14:textId="77777777" w:rsidR="004C25D0" w:rsidRDefault="004C25D0" w:rsidP="00CE527F">
            <w:pPr>
              <w:ind w:left="720"/>
              <w:rPr>
                <w:rFonts w:ascii="Calibri" w:hAnsi="Calibri" w:cs="Calibri"/>
                <w:szCs w:val="24"/>
              </w:rPr>
            </w:pPr>
          </w:p>
          <w:p w14:paraId="12649982" w14:textId="77777777" w:rsidR="004C25D0" w:rsidRDefault="004C25D0" w:rsidP="00CE527F">
            <w:pPr>
              <w:ind w:left="720"/>
              <w:rPr>
                <w:rFonts w:ascii="Calibri" w:hAnsi="Calibri" w:cs="Calibri"/>
                <w:szCs w:val="24"/>
              </w:rPr>
            </w:pPr>
          </w:p>
          <w:p w14:paraId="65BD5E32" w14:textId="77777777" w:rsidR="004C25D0" w:rsidRPr="00CE527F" w:rsidRDefault="004C25D0" w:rsidP="004C25D0">
            <w:pPr>
              <w:rPr>
                <w:rFonts w:ascii="Calibri" w:hAnsi="Calibri" w:cs="Calibri"/>
                <w:szCs w:val="24"/>
              </w:rPr>
            </w:pPr>
          </w:p>
          <w:p w14:paraId="02E50961" w14:textId="77777777" w:rsidR="0007224E" w:rsidRDefault="0007224E" w:rsidP="00CE527F">
            <w:pPr>
              <w:rPr>
                <w:rFonts w:ascii="Calibri" w:hAnsi="Calibri" w:cs="Calibri"/>
                <w:szCs w:val="24"/>
                <w:u w:val="single"/>
              </w:rPr>
            </w:pPr>
            <w:r w:rsidRPr="00CE527F">
              <w:rPr>
                <w:rFonts w:ascii="Calibri" w:hAnsi="Calibri" w:cs="Calibri"/>
                <w:szCs w:val="24"/>
                <w:u w:val="single"/>
              </w:rPr>
              <w:t>Splošne kompetence:</w:t>
            </w:r>
          </w:p>
          <w:p w14:paraId="18A5E440" w14:textId="77777777" w:rsidR="000F4F33" w:rsidRPr="00CE527F" w:rsidRDefault="000F4F33" w:rsidP="00CE527F">
            <w:pPr>
              <w:rPr>
                <w:rFonts w:ascii="Calibri" w:hAnsi="Calibri" w:cs="Calibri"/>
                <w:szCs w:val="24"/>
                <w:u w:val="single"/>
              </w:rPr>
            </w:pPr>
          </w:p>
          <w:p w14:paraId="12882581" w14:textId="53C88A65" w:rsidR="0007224E" w:rsidRPr="00CE527F" w:rsidRDefault="001658C9" w:rsidP="003F5837">
            <w:pPr>
              <w:rPr>
                <w:rFonts w:ascii="Calibri" w:hAnsi="Calibri" w:cs="Calibri"/>
                <w:szCs w:val="24"/>
              </w:rPr>
            </w:pPr>
            <w:r w:rsidRPr="00CE527F">
              <w:rPr>
                <w:rFonts w:ascii="Calibri" w:hAnsi="Calibri" w:cs="Calibri"/>
                <w:szCs w:val="24"/>
              </w:rPr>
              <w:t>Študenti:</w:t>
            </w:r>
          </w:p>
          <w:p w14:paraId="0C138050" w14:textId="5905998B" w:rsidR="0007224E" w:rsidRDefault="0007224E" w:rsidP="00184BE1">
            <w:pPr>
              <w:numPr>
                <w:ilvl w:val="0"/>
                <w:numId w:val="391"/>
              </w:numPr>
              <w:rPr>
                <w:rFonts w:ascii="Calibri" w:hAnsi="Calibri" w:cs="Calibri"/>
                <w:szCs w:val="24"/>
              </w:rPr>
            </w:pPr>
            <w:r w:rsidRPr="00CE527F">
              <w:rPr>
                <w:rFonts w:ascii="Calibri" w:hAnsi="Calibri" w:cs="Calibri"/>
                <w:szCs w:val="24"/>
              </w:rPr>
              <w:t xml:space="preserve">so usposobljeni za </w:t>
            </w:r>
            <w:r w:rsidR="004533F3">
              <w:rPr>
                <w:rFonts w:ascii="Calibri" w:hAnsi="Calibri" w:cs="Calibri"/>
                <w:szCs w:val="24"/>
              </w:rPr>
              <w:t>profesionalno</w:t>
            </w:r>
            <w:r w:rsidR="004533F3" w:rsidRPr="00CE527F">
              <w:rPr>
                <w:rFonts w:ascii="Calibri" w:hAnsi="Calibri" w:cs="Calibri"/>
                <w:szCs w:val="24"/>
              </w:rPr>
              <w:t xml:space="preserve"> </w:t>
            </w:r>
            <w:r w:rsidRPr="00CE527F">
              <w:rPr>
                <w:rFonts w:ascii="Calibri" w:hAnsi="Calibri" w:cs="Calibri"/>
                <w:szCs w:val="24"/>
              </w:rPr>
              <w:t>delovanje v skupini otrok</w:t>
            </w:r>
            <w:r w:rsidR="003F5837">
              <w:rPr>
                <w:rFonts w:ascii="Calibri" w:hAnsi="Calibri" w:cs="Calibri"/>
                <w:szCs w:val="24"/>
              </w:rPr>
              <w:t>,</w:t>
            </w:r>
          </w:p>
          <w:p w14:paraId="306CF4D0" w14:textId="7680ADEF" w:rsidR="00C505C1" w:rsidRPr="003F5837" w:rsidRDefault="00C505C1" w:rsidP="00184BE1">
            <w:pPr>
              <w:numPr>
                <w:ilvl w:val="0"/>
                <w:numId w:val="391"/>
              </w:numPr>
              <w:rPr>
                <w:rFonts w:ascii="Calibri" w:hAnsi="Calibri" w:cs="Calibri"/>
                <w:szCs w:val="24"/>
              </w:rPr>
            </w:pPr>
            <w:r>
              <w:rPr>
                <w:rFonts w:cs="Arial"/>
                <w:color w:val="111111"/>
                <w:sz w:val="22"/>
                <w:szCs w:val="22"/>
                <w:shd w:val="clear" w:color="auto" w:fill="FFFFFF"/>
              </w:rPr>
              <w:t>upošteva</w:t>
            </w:r>
            <w:r w:rsidR="006E04E8">
              <w:rPr>
                <w:rFonts w:cs="Arial"/>
                <w:color w:val="111111"/>
                <w:sz w:val="22"/>
                <w:szCs w:val="22"/>
                <w:shd w:val="clear" w:color="auto" w:fill="FFFFFF"/>
              </w:rPr>
              <w:t>jo</w:t>
            </w:r>
            <w:r>
              <w:rPr>
                <w:rFonts w:cs="Arial"/>
                <w:color w:val="111111"/>
                <w:sz w:val="22"/>
                <w:szCs w:val="22"/>
                <w:shd w:val="clear" w:color="auto" w:fill="FFFFFF"/>
              </w:rPr>
              <w:t xml:space="preserve"> razvojne značilnosti ter individualne razlik</w:t>
            </w:r>
            <w:r w:rsidR="00184BE1">
              <w:rPr>
                <w:rFonts w:cs="Arial"/>
                <w:color w:val="111111"/>
                <w:sz w:val="22"/>
                <w:szCs w:val="22"/>
                <w:shd w:val="clear" w:color="auto" w:fill="FFFFFF"/>
              </w:rPr>
              <w:t>e</w:t>
            </w:r>
            <w:r>
              <w:rPr>
                <w:rFonts w:cs="Arial"/>
                <w:color w:val="111111"/>
                <w:sz w:val="22"/>
                <w:szCs w:val="22"/>
                <w:shd w:val="clear" w:color="auto" w:fill="FFFFFF"/>
              </w:rPr>
              <w:t xml:space="preserve"> otrok pri spodbujanju učenja</w:t>
            </w:r>
            <w:r w:rsidR="003F5837">
              <w:rPr>
                <w:rFonts w:cs="Arial"/>
                <w:color w:val="111111"/>
                <w:sz w:val="22"/>
                <w:szCs w:val="22"/>
                <w:shd w:val="clear" w:color="auto" w:fill="FFFFFF"/>
              </w:rPr>
              <w:t>,</w:t>
            </w:r>
            <w:r>
              <w:rPr>
                <w:rFonts w:cs="Arial"/>
                <w:color w:val="111111"/>
                <w:sz w:val="22"/>
                <w:szCs w:val="22"/>
                <w:shd w:val="clear" w:color="auto" w:fill="FFFFFF"/>
              </w:rPr>
              <w:t xml:space="preserve"> </w:t>
            </w:r>
          </w:p>
          <w:p w14:paraId="037ECCDA" w14:textId="6D074B43" w:rsidR="003F5837" w:rsidRPr="003F5837" w:rsidRDefault="00C505C1" w:rsidP="00184BE1">
            <w:pPr>
              <w:numPr>
                <w:ilvl w:val="0"/>
                <w:numId w:val="391"/>
              </w:numPr>
              <w:rPr>
                <w:rFonts w:ascii="Calibri" w:hAnsi="Calibri" w:cs="Calibri"/>
                <w:szCs w:val="24"/>
              </w:rPr>
            </w:pPr>
            <w:r>
              <w:rPr>
                <w:rFonts w:cs="Arial"/>
                <w:color w:val="111111"/>
                <w:sz w:val="22"/>
                <w:szCs w:val="22"/>
                <w:shd w:val="clear" w:color="auto" w:fill="FFFFFF"/>
              </w:rPr>
              <w:t>vzpostavlja</w:t>
            </w:r>
            <w:r w:rsidR="006E04E8">
              <w:rPr>
                <w:rFonts w:cs="Arial"/>
                <w:color w:val="111111"/>
                <w:sz w:val="22"/>
                <w:szCs w:val="22"/>
                <w:shd w:val="clear" w:color="auto" w:fill="FFFFFF"/>
              </w:rPr>
              <w:t>jo</w:t>
            </w:r>
            <w:r>
              <w:rPr>
                <w:rFonts w:cs="Arial"/>
                <w:color w:val="111111"/>
                <w:sz w:val="22"/>
                <w:szCs w:val="22"/>
                <w:shd w:val="clear" w:color="auto" w:fill="FFFFFF"/>
              </w:rPr>
              <w:t xml:space="preserve"> vključujoče učno okolje</w:t>
            </w:r>
            <w:r w:rsidR="003F5837">
              <w:rPr>
                <w:rFonts w:cs="Arial"/>
                <w:color w:val="111111"/>
                <w:sz w:val="22"/>
                <w:szCs w:val="22"/>
                <w:shd w:val="clear" w:color="auto" w:fill="FFFFFF"/>
              </w:rPr>
              <w:t>,</w:t>
            </w:r>
          </w:p>
          <w:p w14:paraId="632E2440" w14:textId="4CB52D51" w:rsidR="0007224E" w:rsidRPr="00CB6891" w:rsidRDefault="0007224E" w:rsidP="00D66A44">
            <w:pPr>
              <w:numPr>
                <w:ilvl w:val="0"/>
                <w:numId w:val="391"/>
              </w:numPr>
              <w:rPr>
                <w:rFonts w:ascii="Calibri" w:hAnsi="Calibri" w:cs="Calibri"/>
                <w:szCs w:val="24"/>
              </w:rPr>
            </w:pPr>
            <w:r w:rsidRPr="00CB6891">
              <w:rPr>
                <w:rFonts w:ascii="Calibri" w:hAnsi="Calibri" w:cs="Calibri"/>
                <w:szCs w:val="24"/>
              </w:rPr>
              <w:t>preko različnih interakcij z vsemi deležniki v vzgojnem procesu razvija</w:t>
            </w:r>
            <w:r w:rsidR="00784200" w:rsidRPr="00CB6891">
              <w:rPr>
                <w:rFonts w:ascii="Calibri" w:hAnsi="Calibri" w:cs="Calibri"/>
                <w:szCs w:val="24"/>
              </w:rPr>
              <w:t>jo</w:t>
            </w:r>
            <w:r w:rsidRPr="00CB6891">
              <w:rPr>
                <w:rFonts w:ascii="Calibri" w:hAnsi="Calibri" w:cs="Calibri"/>
                <w:szCs w:val="24"/>
              </w:rPr>
              <w:t xml:space="preserve"> občutljivost, odprtost in strpnost do otrok, njihovih družin in širšega socialnega okolja</w:t>
            </w:r>
            <w:r w:rsidR="003F5837" w:rsidRPr="00CB6891">
              <w:rPr>
                <w:rFonts w:ascii="Calibri" w:hAnsi="Calibri" w:cs="Calibri"/>
                <w:szCs w:val="24"/>
              </w:rPr>
              <w:t>,</w:t>
            </w:r>
          </w:p>
          <w:p w14:paraId="12C8B529" w14:textId="65C7B831" w:rsidR="0007224E" w:rsidRPr="00CE527F" w:rsidRDefault="00184BE1" w:rsidP="00184BE1">
            <w:pPr>
              <w:numPr>
                <w:ilvl w:val="0"/>
                <w:numId w:val="391"/>
              </w:numPr>
              <w:rPr>
                <w:rFonts w:ascii="Calibri" w:hAnsi="Calibri" w:cs="Calibri"/>
                <w:szCs w:val="24"/>
              </w:rPr>
            </w:pPr>
            <w:r>
              <w:rPr>
                <w:rFonts w:ascii="Calibri" w:hAnsi="Calibri" w:cs="Calibri"/>
                <w:szCs w:val="24"/>
              </w:rPr>
              <w:t>integrira</w:t>
            </w:r>
            <w:r w:rsidR="00236F5D">
              <w:rPr>
                <w:rFonts w:ascii="Calibri" w:hAnsi="Calibri" w:cs="Calibri"/>
                <w:szCs w:val="24"/>
              </w:rPr>
              <w:t>j</w:t>
            </w:r>
            <w:r>
              <w:rPr>
                <w:rFonts w:ascii="Calibri" w:hAnsi="Calibri" w:cs="Calibri"/>
                <w:szCs w:val="24"/>
              </w:rPr>
              <w:t xml:space="preserve">o razvojno psihološka spoznanja </w:t>
            </w:r>
            <w:r w:rsidR="004533F3">
              <w:rPr>
                <w:rFonts w:ascii="Calibri" w:hAnsi="Calibri" w:cs="Calibri"/>
                <w:szCs w:val="24"/>
              </w:rPr>
              <w:t xml:space="preserve">in razvojne </w:t>
            </w:r>
            <w:r>
              <w:rPr>
                <w:rFonts w:ascii="Calibri" w:hAnsi="Calibri" w:cs="Calibri"/>
                <w:szCs w:val="24"/>
              </w:rPr>
              <w:t>značilnosti</w:t>
            </w:r>
            <w:r w:rsidR="004533F3">
              <w:rPr>
                <w:rFonts w:ascii="Calibri" w:hAnsi="Calibri" w:cs="Calibri"/>
                <w:szCs w:val="24"/>
              </w:rPr>
              <w:t xml:space="preserve"> učenja </w:t>
            </w:r>
            <w:r>
              <w:rPr>
                <w:rFonts w:ascii="Calibri" w:hAnsi="Calibri" w:cs="Calibri"/>
                <w:szCs w:val="24"/>
              </w:rPr>
              <w:t>predšolskega otroka v lastno pedagoško delo</w:t>
            </w:r>
            <w:r w:rsidR="001658C9" w:rsidRPr="00CE527F">
              <w:rPr>
                <w:rFonts w:ascii="Calibri" w:hAnsi="Calibri" w:cs="Calibri"/>
                <w:szCs w:val="24"/>
              </w:rPr>
              <w:t>.</w:t>
            </w:r>
          </w:p>
          <w:p w14:paraId="38DA9D1E" w14:textId="77777777" w:rsidR="00811F25" w:rsidRDefault="00811F25" w:rsidP="00CE527F">
            <w:pPr>
              <w:ind w:left="720"/>
              <w:rPr>
                <w:rFonts w:ascii="Calibri" w:hAnsi="Calibri" w:cs="Calibri"/>
                <w:szCs w:val="24"/>
              </w:rPr>
            </w:pPr>
          </w:p>
          <w:p w14:paraId="51348C88" w14:textId="77777777" w:rsidR="004C25D0" w:rsidRDefault="004C25D0" w:rsidP="00CE527F">
            <w:pPr>
              <w:ind w:left="720"/>
              <w:rPr>
                <w:rFonts w:ascii="Calibri" w:hAnsi="Calibri" w:cs="Calibri"/>
                <w:szCs w:val="24"/>
              </w:rPr>
            </w:pPr>
          </w:p>
          <w:p w14:paraId="67CA8F12" w14:textId="77777777" w:rsidR="004C25D0" w:rsidRDefault="004C25D0" w:rsidP="00CE527F">
            <w:pPr>
              <w:ind w:left="720"/>
              <w:rPr>
                <w:rFonts w:ascii="Calibri" w:hAnsi="Calibri" w:cs="Calibri"/>
                <w:szCs w:val="24"/>
              </w:rPr>
            </w:pPr>
          </w:p>
          <w:p w14:paraId="133C7002" w14:textId="77777777" w:rsidR="004C25D0" w:rsidRDefault="004C25D0" w:rsidP="00CE527F">
            <w:pPr>
              <w:ind w:left="720"/>
              <w:rPr>
                <w:rFonts w:ascii="Calibri" w:hAnsi="Calibri" w:cs="Calibri"/>
                <w:szCs w:val="24"/>
              </w:rPr>
            </w:pPr>
          </w:p>
          <w:p w14:paraId="7DFE23BF" w14:textId="77777777" w:rsidR="004C25D0" w:rsidRDefault="004C25D0" w:rsidP="00CE527F">
            <w:pPr>
              <w:ind w:left="720"/>
              <w:rPr>
                <w:rFonts w:ascii="Calibri" w:hAnsi="Calibri" w:cs="Calibri"/>
                <w:szCs w:val="24"/>
              </w:rPr>
            </w:pPr>
          </w:p>
          <w:p w14:paraId="4C7E337E" w14:textId="77777777" w:rsidR="00346BAE" w:rsidRPr="00CE527F" w:rsidRDefault="00346BAE" w:rsidP="000F4F33">
            <w:pPr>
              <w:rPr>
                <w:rFonts w:ascii="Calibri" w:hAnsi="Calibri" w:cs="Calibri"/>
                <w:szCs w:val="24"/>
              </w:rPr>
            </w:pPr>
          </w:p>
          <w:p w14:paraId="35CA5CB8" w14:textId="77777777" w:rsidR="0007224E" w:rsidRPr="00CE527F" w:rsidRDefault="0007224E" w:rsidP="00CE527F">
            <w:pPr>
              <w:rPr>
                <w:rFonts w:ascii="Calibri" w:hAnsi="Calibri" w:cs="Calibri"/>
                <w:szCs w:val="24"/>
                <w:u w:val="single"/>
              </w:rPr>
            </w:pPr>
            <w:r w:rsidRPr="00CE527F">
              <w:rPr>
                <w:rFonts w:ascii="Calibri" w:hAnsi="Calibri" w:cs="Calibri"/>
                <w:szCs w:val="24"/>
                <w:u w:val="single"/>
              </w:rPr>
              <w:t>Predmetno-specifične kompetence:</w:t>
            </w:r>
          </w:p>
          <w:p w14:paraId="3C791C98" w14:textId="143DAD33" w:rsidR="0007224E" w:rsidRPr="00CE527F" w:rsidRDefault="0007224E" w:rsidP="00586D8B">
            <w:pPr>
              <w:rPr>
                <w:rFonts w:ascii="Calibri" w:hAnsi="Calibri" w:cs="Calibri"/>
                <w:szCs w:val="24"/>
              </w:rPr>
            </w:pPr>
            <w:r w:rsidRPr="00CE527F">
              <w:rPr>
                <w:rFonts w:ascii="Calibri" w:hAnsi="Calibri" w:cs="Calibri"/>
                <w:szCs w:val="24"/>
              </w:rPr>
              <w:t>Študenti</w:t>
            </w:r>
            <w:r w:rsidR="00261BF9" w:rsidRPr="00CE527F">
              <w:rPr>
                <w:rFonts w:ascii="Calibri" w:hAnsi="Calibri" w:cs="Calibri"/>
                <w:szCs w:val="24"/>
              </w:rPr>
              <w:t>:</w:t>
            </w:r>
          </w:p>
          <w:p w14:paraId="0D4ACEB6" w14:textId="26CC66CC" w:rsidR="0007224E" w:rsidRPr="00CE527F" w:rsidRDefault="0007224E" w:rsidP="00184BE1">
            <w:pPr>
              <w:numPr>
                <w:ilvl w:val="0"/>
                <w:numId w:val="391"/>
              </w:numPr>
              <w:rPr>
                <w:rFonts w:ascii="Calibri" w:hAnsi="Calibri" w:cs="Calibri"/>
                <w:szCs w:val="24"/>
              </w:rPr>
            </w:pPr>
            <w:r w:rsidRPr="00CE527F">
              <w:rPr>
                <w:rFonts w:ascii="Calibri" w:hAnsi="Calibri" w:cs="Calibri"/>
                <w:szCs w:val="24"/>
              </w:rPr>
              <w:t>gradijo samostojni in kritični pristop do dela vzgojitelja predšolskih otrok</w:t>
            </w:r>
            <w:r w:rsidR="00346BAE">
              <w:rPr>
                <w:rFonts w:ascii="Calibri" w:hAnsi="Calibri" w:cs="Calibri"/>
                <w:szCs w:val="24"/>
              </w:rPr>
              <w:t>,</w:t>
            </w:r>
          </w:p>
          <w:p w14:paraId="0CD42F05" w14:textId="0C2333B2" w:rsidR="0007224E" w:rsidRDefault="0007224E" w:rsidP="00184BE1">
            <w:pPr>
              <w:numPr>
                <w:ilvl w:val="0"/>
                <w:numId w:val="391"/>
              </w:numPr>
              <w:rPr>
                <w:rFonts w:ascii="Calibri" w:hAnsi="Calibri" w:cs="Calibri"/>
                <w:szCs w:val="24"/>
              </w:rPr>
            </w:pPr>
            <w:r w:rsidRPr="00CE527F">
              <w:rPr>
                <w:rFonts w:ascii="Calibri" w:hAnsi="Calibri" w:cs="Calibri"/>
                <w:szCs w:val="24"/>
              </w:rPr>
              <w:t>načrtujejo lastni profesionalni razvoj</w:t>
            </w:r>
            <w:r w:rsidR="00346BAE">
              <w:rPr>
                <w:rFonts w:ascii="Calibri" w:hAnsi="Calibri" w:cs="Calibri"/>
                <w:szCs w:val="24"/>
              </w:rPr>
              <w:t>,</w:t>
            </w:r>
          </w:p>
          <w:p w14:paraId="0D09CBFB" w14:textId="4C012F21" w:rsidR="00C505C1" w:rsidRDefault="00236F5D" w:rsidP="00184BE1">
            <w:pPr>
              <w:numPr>
                <w:ilvl w:val="0"/>
                <w:numId w:val="391"/>
              </w:numPr>
              <w:rPr>
                <w:rFonts w:ascii="Calibri" w:hAnsi="Calibri" w:cs="Calibri"/>
                <w:szCs w:val="24"/>
              </w:rPr>
            </w:pPr>
            <w:r>
              <w:rPr>
                <w:rFonts w:ascii="Calibri" w:hAnsi="Calibri" w:cs="Calibri"/>
                <w:szCs w:val="24"/>
              </w:rPr>
              <w:t>o</w:t>
            </w:r>
            <w:r w:rsidR="0063526F">
              <w:rPr>
                <w:rFonts w:ascii="Calibri" w:hAnsi="Calibri" w:cs="Calibri"/>
                <w:szCs w:val="24"/>
              </w:rPr>
              <w:t xml:space="preserve">pazujejo in prepoznavajo otroke s </w:t>
            </w:r>
            <w:r w:rsidR="00586D8B">
              <w:rPr>
                <w:rFonts w:ascii="Calibri" w:hAnsi="Calibri" w:cs="Calibri"/>
                <w:szCs w:val="24"/>
              </w:rPr>
              <w:t>PP</w:t>
            </w:r>
            <w:r w:rsidR="0063526F">
              <w:rPr>
                <w:rFonts w:ascii="Calibri" w:hAnsi="Calibri" w:cs="Calibri"/>
                <w:szCs w:val="24"/>
              </w:rPr>
              <w:t xml:space="preserve"> in rizičnimi dejavniki v razvoju z uporabo ustreznih tehnik in orodij opazovanja</w:t>
            </w:r>
            <w:r w:rsidR="00586D8B">
              <w:rPr>
                <w:rFonts w:ascii="Calibri" w:hAnsi="Calibri" w:cs="Calibri"/>
                <w:szCs w:val="24"/>
              </w:rPr>
              <w:t>,</w:t>
            </w:r>
          </w:p>
          <w:p w14:paraId="67310921" w14:textId="232A825C" w:rsidR="0063526F" w:rsidRDefault="00236F5D" w:rsidP="00184BE1">
            <w:pPr>
              <w:numPr>
                <w:ilvl w:val="0"/>
                <w:numId w:val="391"/>
              </w:numPr>
              <w:rPr>
                <w:rFonts w:ascii="Calibri" w:hAnsi="Calibri" w:cs="Calibri"/>
                <w:szCs w:val="24"/>
              </w:rPr>
            </w:pPr>
            <w:r>
              <w:rPr>
                <w:rFonts w:ascii="Calibri" w:hAnsi="Calibri" w:cs="Calibri"/>
                <w:szCs w:val="24"/>
              </w:rPr>
              <w:lastRenderedPageBreak/>
              <w:t>t</w:t>
            </w:r>
            <w:r w:rsidR="0063526F">
              <w:rPr>
                <w:rFonts w:ascii="Calibri" w:hAnsi="Calibri" w:cs="Calibri"/>
                <w:szCs w:val="24"/>
              </w:rPr>
              <w:t>vorijo poročilo o zaznanih otrokovih posebnostih v delovanju</w:t>
            </w:r>
            <w:r w:rsidR="00586D8B">
              <w:rPr>
                <w:rFonts w:ascii="Calibri" w:hAnsi="Calibri" w:cs="Calibri"/>
                <w:szCs w:val="24"/>
              </w:rPr>
              <w:t>,</w:t>
            </w:r>
          </w:p>
          <w:p w14:paraId="0E67A61E" w14:textId="33AE9D31" w:rsidR="0063526F" w:rsidRDefault="00236F5D" w:rsidP="00184BE1">
            <w:pPr>
              <w:numPr>
                <w:ilvl w:val="0"/>
                <w:numId w:val="391"/>
              </w:numPr>
              <w:rPr>
                <w:rFonts w:ascii="Calibri" w:hAnsi="Calibri" w:cs="Calibri"/>
                <w:szCs w:val="24"/>
              </w:rPr>
            </w:pPr>
            <w:r>
              <w:rPr>
                <w:rFonts w:ascii="Calibri" w:hAnsi="Calibri" w:cs="Calibri"/>
                <w:szCs w:val="24"/>
              </w:rPr>
              <w:t>o</w:t>
            </w:r>
            <w:r w:rsidR="0063526F">
              <w:rPr>
                <w:rFonts w:ascii="Calibri" w:hAnsi="Calibri" w:cs="Calibri"/>
                <w:szCs w:val="24"/>
              </w:rPr>
              <w:t xml:space="preserve">blikujejo vključujoče učno okolje z upoštevanjem temeljnih inkluzivnih </w:t>
            </w:r>
            <w:proofErr w:type="spellStart"/>
            <w:r w:rsidR="0063526F">
              <w:rPr>
                <w:rFonts w:ascii="Calibri" w:hAnsi="Calibri" w:cs="Calibri"/>
                <w:szCs w:val="24"/>
              </w:rPr>
              <w:t>nače</w:t>
            </w:r>
            <w:proofErr w:type="spellEnd"/>
            <w:r w:rsidR="00586D8B">
              <w:rPr>
                <w:rFonts w:ascii="Calibri" w:hAnsi="Calibri" w:cs="Calibri"/>
                <w:szCs w:val="24"/>
              </w:rPr>
              <w:t>,</w:t>
            </w:r>
          </w:p>
          <w:p w14:paraId="3CC3E7F9" w14:textId="49E67169" w:rsidR="00E15D40" w:rsidRDefault="00236F5D" w:rsidP="00184BE1">
            <w:pPr>
              <w:numPr>
                <w:ilvl w:val="0"/>
                <w:numId w:val="391"/>
              </w:numPr>
              <w:rPr>
                <w:rFonts w:asciiTheme="minorHAnsi" w:hAnsiTheme="minorHAnsi" w:cstheme="minorHAnsi"/>
                <w:szCs w:val="24"/>
              </w:rPr>
            </w:pPr>
            <w:r>
              <w:rPr>
                <w:rFonts w:asciiTheme="minorHAnsi" w:hAnsiTheme="minorHAnsi" w:cstheme="minorHAnsi"/>
                <w:szCs w:val="24"/>
              </w:rPr>
              <w:t>r</w:t>
            </w:r>
            <w:r w:rsidR="00E15D40">
              <w:rPr>
                <w:rFonts w:asciiTheme="minorHAnsi" w:hAnsiTheme="minorHAnsi" w:cstheme="minorHAnsi"/>
                <w:szCs w:val="24"/>
              </w:rPr>
              <w:t xml:space="preserve">azumejo pomen in </w:t>
            </w:r>
            <w:r w:rsidR="004533F3">
              <w:rPr>
                <w:rFonts w:asciiTheme="minorHAnsi" w:hAnsiTheme="minorHAnsi" w:cstheme="minorHAnsi"/>
                <w:szCs w:val="24"/>
              </w:rPr>
              <w:t>merjenje</w:t>
            </w:r>
            <w:r w:rsidR="00E15D40">
              <w:rPr>
                <w:rFonts w:asciiTheme="minorHAnsi" w:hAnsiTheme="minorHAnsi" w:cstheme="minorHAnsi"/>
                <w:szCs w:val="24"/>
              </w:rPr>
              <w:t xml:space="preserve"> psihosocialn</w:t>
            </w:r>
            <w:r w:rsidR="004533F3">
              <w:rPr>
                <w:rFonts w:asciiTheme="minorHAnsi" w:hAnsiTheme="minorHAnsi" w:cstheme="minorHAnsi"/>
                <w:szCs w:val="24"/>
              </w:rPr>
              <w:t>ega</w:t>
            </w:r>
            <w:r w:rsidR="00E15D40">
              <w:rPr>
                <w:rFonts w:asciiTheme="minorHAnsi" w:hAnsiTheme="minorHAnsi" w:cstheme="minorHAnsi"/>
                <w:szCs w:val="24"/>
              </w:rPr>
              <w:t xml:space="preserve"> položaj</w:t>
            </w:r>
            <w:r w:rsidR="004533F3">
              <w:rPr>
                <w:rFonts w:asciiTheme="minorHAnsi" w:hAnsiTheme="minorHAnsi" w:cstheme="minorHAnsi"/>
                <w:szCs w:val="24"/>
              </w:rPr>
              <w:t>a</w:t>
            </w:r>
            <w:r w:rsidR="00E15D40">
              <w:rPr>
                <w:rFonts w:asciiTheme="minorHAnsi" w:hAnsiTheme="minorHAnsi" w:cstheme="minorHAnsi"/>
                <w:szCs w:val="24"/>
              </w:rPr>
              <w:t xml:space="preserve"> otroka v vrtčevski sk</w:t>
            </w:r>
            <w:r w:rsidR="004533F3">
              <w:rPr>
                <w:rFonts w:asciiTheme="minorHAnsi" w:hAnsiTheme="minorHAnsi" w:cstheme="minorHAnsi"/>
                <w:szCs w:val="24"/>
              </w:rPr>
              <w:t>u</w:t>
            </w:r>
            <w:r w:rsidR="00E15D40">
              <w:rPr>
                <w:rFonts w:asciiTheme="minorHAnsi" w:hAnsiTheme="minorHAnsi" w:cstheme="minorHAnsi"/>
                <w:szCs w:val="24"/>
              </w:rPr>
              <w:t>pin</w:t>
            </w:r>
            <w:r w:rsidR="004533F3">
              <w:rPr>
                <w:rFonts w:asciiTheme="minorHAnsi" w:hAnsiTheme="minorHAnsi" w:cstheme="minorHAnsi"/>
                <w:szCs w:val="24"/>
              </w:rPr>
              <w:t>i</w:t>
            </w:r>
            <w:r w:rsidR="00586D8B">
              <w:rPr>
                <w:rFonts w:asciiTheme="minorHAnsi" w:hAnsiTheme="minorHAnsi" w:cstheme="minorHAnsi"/>
                <w:szCs w:val="24"/>
              </w:rPr>
              <w:t>,</w:t>
            </w:r>
          </w:p>
          <w:p w14:paraId="09E8C748" w14:textId="00F4AC9A" w:rsidR="00184BE1" w:rsidRPr="003F5837" w:rsidRDefault="00E15D40" w:rsidP="00E15D40">
            <w:pPr>
              <w:numPr>
                <w:ilvl w:val="0"/>
                <w:numId w:val="391"/>
              </w:numPr>
              <w:rPr>
                <w:rFonts w:asciiTheme="minorHAnsi" w:hAnsiTheme="minorHAnsi" w:cstheme="minorHAnsi"/>
                <w:szCs w:val="24"/>
              </w:rPr>
            </w:pPr>
            <w:r>
              <w:rPr>
                <w:rFonts w:asciiTheme="minorHAnsi" w:hAnsiTheme="minorHAnsi" w:cstheme="minorHAnsi"/>
                <w:szCs w:val="24"/>
              </w:rPr>
              <w:t>spodbujajo mis</w:t>
            </w:r>
            <w:r w:rsidR="004533F3">
              <w:rPr>
                <w:rFonts w:asciiTheme="minorHAnsi" w:hAnsiTheme="minorHAnsi" w:cstheme="minorHAnsi"/>
                <w:szCs w:val="24"/>
              </w:rPr>
              <w:t xml:space="preserve">elne procese </w:t>
            </w:r>
            <w:r>
              <w:rPr>
                <w:rFonts w:asciiTheme="minorHAnsi" w:hAnsiTheme="minorHAnsi" w:cstheme="minorHAnsi"/>
                <w:szCs w:val="24"/>
              </w:rPr>
              <w:t>računalniškega mišljenja predšolskega otroka</w:t>
            </w:r>
            <w:r w:rsidR="004533F3">
              <w:rPr>
                <w:rFonts w:asciiTheme="minorHAnsi" w:hAnsiTheme="minorHAnsi" w:cstheme="minorHAnsi"/>
                <w:szCs w:val="24"/>
              </w:rPr>
              <w:t xml:space="preserve"> z vključevanjem digitalne tehnologije</w:t>
            </w:r>
            <w:r w:rsidR="00236F5D">
              <w:rPr>
                <w:rFonts w:asciiTheme="minorHAnsi" w:hAnsiTheme="minorHAnsi" w:cstheme="minorHAnsi"/>
                <w:szCs w:val="24"/>
              </w:rPr>
              <w:t>.</w:t>
            </w:r>
          </w:p>
        </w:tc>
        <w:tc>
          <w:tcPr>
            <w:tcW w:w="152" w:type="dxa"/>
            <w:gridSpan w:val="2"/>
            <w:tcBorders>
              <w:top w:val="nil"/>
              <w:left w:val="single" w:sz="4" w:space="0" w:color="auto"/>
              <w:bottom w:val="nil"/>
              <w:right w:val="single" w:sz="4" w:space="0" w:color="auto"/>
            </w:tcBorders>
          </w:tcPr>
          <w:p w14:paraId="4231BA3F" w14:textId="77777777" w:rsidR="0007224E" w:rsidRPr="00CE527F" w:rsidRDefault="0007224E" w:rsidP="00CE527F">
            <w:pPr>
              <w:rPr>
                <w:rFonts w:ascii="Calibri" w:hAnsi="Calibri" w:cs="Calibri"/>
                <w:b/>
                <w:szCs w:val="24"/>
              </w:rPr>
            </w:pPr>
          </w:p>
        </w:tc>
        <w:tc>
          <w:tcPr>
            <w:tcW w:w="4821" w:type="dxa"/>
            <w:gridSpan w:val="2"/>
            <w:tcBorders>
              <w:top w:val="single" w:sz="4" w:space="0" w:color="auto"/>
              <w:left w:val="single" w:sz="4" w:space="0" w:color="auto"/>
              <w:bottom w:val="single" w:sz="4" w:space="0" w:color="auto"/>
              <w:right w:val="single" w:sz="4" w:space="0" w:color="auto"/>
            </w:tcBorders>
          </w:tcPr>
          <w:p w14:paraId="08C2D95C" w14:textId="77777777" w:rsidR="0007224E" w:rsidRDefault="00247B40" w:rsidP="00CE527F">
            <w:pPr>
              <w:rPr>
                <w:rFonts w:ascii="Calibri" w:hAnsi="Calibri" w:cs="Calibri"/>
                <w:szCs w:val="24"/>
                <w:lang w:val="en-GB"/>
              </w:rPr>
            </w:pPr>
            <w:r w:rsidRPr="00CE527F">
              <w:rPr>
                <w:rFonts w:ascii="Calibri" w:hAnsi="Calibri" w:cs="Calibri"/>
                <w:szCs w:val="24"/>
                <w:u w:val="single"/>
                <w:lang w:val="en-GB"/>
              </w:rPr>
              <w:t>Objectives</w:t>
            </w:r>
            <w:r w:rsidRPr="00CE527F">
              <w:rPr>
                <w:rFonts w:ascii="Calibri" w:hAnsi="Calibri" w:cs="Calibri"/>
                <w:szCs w:val="24"/>
                <w:lang w:val="en-GB"/>
              </w:rPr>
              <w:t>:</w:t>
            </w:r>
          </w:p>
          <w:p w14:paraId="4B78B57E" w14:textId="77777777" w:rsidR="000F4F33" w:rsidRPr="00CE527F" w:rsidRDefault="000F4F33" w:rsidP="00CE527F">
            <w:pPr>
              <w:rPr>
                <w:rFonts w:ascii="Calibri" w:hAnsi="Calibri" w:cs="Calibri"/>
                <w:szCs w:val="24"/>
                <w:lang w:val="en-GB"/>
              </w:rPr>
            </w:pPr>
          </w:p>
          <w:p w14:paraId="36194310" w14:textId="77777777" w:rsidR="00247B40" w:rsidRPr="00CE527F" w:rsidRDefault="00247B40" w:rsidP="00CE527F">
            <w:pPr>
              <w:rPr>
                <w:rFonts w:ascii="Calibri" w:hAnsi="Calibri" w:cs="Calibri"/>
                <w:szCs w:val="24"/>
                <w:lang w:val="en-GB"/>
              </w:rPr>
            </w:pPr>
            <w:r w:rsidRPr="00CE527F">
              <w:rPr>
                <w:rFonts w:ascii="Calibri" w:hAnsi="Calibri" w:cs="Calibri"/>
                <w:szCs w:val="24"/>
                <w:lang w:val="en-GB"/>
              </w:rPr>
              <w:t>The students:</w:t>
            </w:r>
          </w:p>
          <w:p w14:paraId="022E8FD6" w14:textId="64B1C8F9" w:rsidR="00247B40" w:rsidRPr="00CE527F" w:rsidRDefault="008C517D" w:rsidP="00CE527F">
            <w:pPr>
              <w:numPr>
                <w:ilvl w:val="0"/>
                <w:numId w:val="503"/>
              </w:numPr>
              <w:rPr>
                <w:rFonts w:ascii="Calibri" w:hAnsi="Calibri" w:cs="Calibri"/>
                <w:szCs w:val="24"/>
                <w:lang w:val="en-GB"/>
              </w:rPr>
            </w:pPr>
            <w:r w:rsidRPr="00CE527F">
              <w:rPr>
                <w:rFonts w:ascii="Calibri" w:hAnsi="Calibri" w:cs="Calibri"/>
                <w:szCs w:val="24"/>
                <w:lang w:val="en-GB"/>
              </w:rPr>
              <w:t>l</w:t>
            </w:r>
            <w:r w:rsidR="00247B40" w:rsidRPr="00CE527F">
              <w:rPr>
                <w:rFonts w:ascii="Calibri" w:hAnsi="Calibri" w:cs="Calibri"/>
                <w:szCs w:val="24"/>
                <w:lang w:val="en-GB"/>
              </w:rPr>
              <w:t>earn the critical and appropriate use of scientific and professional pedagogical</w:t>
            </w:r>
            <w:r w:rsidR="00AD59AC" w:rsidRPr="00CE527F">
              <w:rPr>
                <w:rFonts w:ascii="Calibri" w:hAnsi="Calibri" w:cs="Calibri"/>
                <w:szCs w:val="24"/>
                <w:lang w:val="en-GB"/>
              </w:rPr>
              <w:t>-psychological</w:t>
            </w:r>
            <w:r w:rsidR="00247B40" w:rsidRPr="00CE527F">
              <w:rPr>
                <w:rFonts w:ascii="Calibri" w:hAnsi="Calibri" w:cs="Calibri"/>
                <w:szCs w:val="24"/>
                <w:lang w:val="en-GB"/>
              </w:rPr>
              <w:t>, didactic and special didactic concepts in a concrete learning situation in a group of children</w:t>
            </w:r>
            <w:r w:rsidR="005C0ECC">
              <w:rPr>
                <w:rFonts w:ascii="Calibri" w:hAnsi="Calibri" w:cs="Calibri"/>
                <w:szCs w:val="24"/>
                <w:lang w:val="en-GB"/>
              </w:rPr>
              <w:t>,</w:t>
            </w:r>
          </w:p>
          <w:p w14:paraId="4F50C21C" w14:textId="7DEC96C2" w:rsidR="00247B40" w:rsidRDefault="008C517D" w:rsidP="00CE527F">
            <w:pPr>
              <w:numPr>
                <w:ilvl w:val="0"/>
                <w:numId w:val="503"/>
              </w:numPr>
              <w:rPr>
                <w:rFonts w:ascii="Calibri" w:hAnsi="Calibri" w:cs="Calibri"/>
                <w:szCs w:val="24"/>
                <w:lang w:val="en-GB"/>
              </w:rPr>
            </w:pPr>
            <w:r w:rsidRPr="00CE527F">
              <w:rPr>
                <w:rFonts w:ascii="Calibri" w:hAnsi="Calibri" w:cs="Calibri"/>
                <w:szCs w:val="24"/>
                <w:lang w:val="en-GB"/>
              </w:rPr>
              <w:t>t</w:t>
            </w:r>
            <w:r w:rsidR="00247B40" w:rsidRPr="00CE527F">
              <w:rPr>
                <w:rFonts w:ascii="Calibri" w:hAnsi="Calibri" w:cs="Calibri"/>
                <w:szCs w:val="24"/>
                <w:lang w:val="en-GB"/>
              </w:rPr>
              <w:t xml:space="preserve">hrough experiential learning and active participation in the group of children reflect their social and emotional </w:t>
            </w:r>
            <w:r w:rsidR="00247B40" w:rsidRPr="00CE527F">
              <w:rPr>
                <w:rFonts w:ascii="Calibri" w:hAnsi="Calibri" w:cs="Calibri"/>
                <w:szCs w:val="24"/>
                <w:lang w:val="en-GB"/>
              </w:rPr>
              <w:lastRenderedPageBreak/>
              <w:t>competence and encourage appropriate social emotional expressiveness of children</w:t>
            </w:r>
            <w:r w:rsidR="005C0ECC">
              <w:rPr>
                <w:rFonts w:ascii="Calibri" w:hAnsi="Calibri" w:cs="Calibri"/>
                <w:szCs w:val="24"/>
                <w:lang w:val="en-GB"/>
              </w:rPr>
              <w:t>,</w:t>
            </w:r>
          </w:p>
          <w:p w14:paraId="06C9EC94" w14:textId="78CE65DC" w:rsidR="009533F9" w:rsidRPr="009533F9" w:rsidRDefault="009533F9" w:rsidP="009533F9">
            <w:pPr>
              <w:numPr>
                <w:ilvl w:val="0"/>
                <w:numId w:val="503"/>
              </w:numPr>
              <w:rPr>
                <w:rFonts w:ascii="Calibri" w:hAnsi="Calibri" w:cs="Calibri"/>
                <w:szCs w:val="24"/>
                <w:lang w:val="en-GB"/>
              </w:rPr>
            </w:pPr>
            <w:r w:rsidRPr="009533F9">
              <w:rPr>
                <w:rFonts w:ascii="Calibri" w:hAnsi="Calibri" w:cs="Calibri"/>
                <w:szCs w:val="24"/>
                <w:lang w:val="en-GB"/>
              </w:rPr>
              <w:t>understand the importance of providing appropriate support and assistance to children with special needs or risk factors in their development</w:t>
            </w:r>
            <w:r w:rsidR="005C0ECC">
              <w:rPr>
                <w:rFonts w:ascii="Calibri" w:hAnsi="Calibri" w:cs="Calibri"/>
                <w:szCs w:val="24"/>
                <w:lang w:val="en-GB"/>
              </w:rPr>
              <w:t>,</w:t>
            </w:r>
          </w:p>
          <w:p w14:paraId="0B8590BB" w14:textId="57D57124" w:rsidR="009533F9" w:rsidRPr="009533F9" w:rsidRDefault="009533F9" w:rsidP="009533F9">
            <w:pPr>
              <w:numPr>
                <w:ilvl w:val="0"/>
                <w:numId w:val="503"/>
              </w:numPr>
              <w:rPr>
                <w:rFonts w:ascii="Calibri" w:hAnsi="Calibri" w:cs="Calibri"/>
                <w:szCs w:val="24"/>
                <w:lang w:val="en-GB"/>
              </w:rPr>
            </w:pPr>
            <w:r w:rsidRPr="009533F9">
              <w:rPr>
                <w:rFonts w:ascii="Calibri" w:hAnsi="Calibri" w:cs="Calibri"/>
                <w:szCs w:val="24"/>
                <w:lang w:val="en-GB"/>
              </w:rPr>
              <w:t>know how to use appropriate techniques and tools to observe the functioning of children with PP and children with developmental risk factors</w:t>
            </w:r>
            <w:r w:rsidR="000D6218">
              <w:rPr>
                <w:rFonts w:ascii="Calibri" w:hAnsi="Calibri" w:cs="Calibri"/>
                <w:szCs w:val="24"/>
                <w:lang w:val="en-GB"/>
              </w:rPr>
              <w:t>,</w:t>
            </w:r>
          </w:p>
          <w:p w14:paraId="6AEE1E88" w14:textId="450F55EA" w:rsidR="009533F9" w:rsidRPr="00CE527F" w:rsidRDefault="005C0ECC" w:rsidP="009533F9">
            <w:pPr>
              <w:numPr>
                <w:ilvl w:val="0"/>
                <w:numId w:val="503"/>
              </w:numPr>
              <w:rPr>
                <w:rFonts w:ascii="Calibri" w:hAnsi="Calibri" w:cs="Calibri"/>
                <w:szCs w:val="24"/>
                <w:lang w:val="en-GB"/>
              </w:rPr>
            </w:pPr>
            <w:proofErr w:type="gramStart"/>
            <w:r>
              <w:rPr>
                <w:rFonts w:ascii="Calibri" w:hAnsi="Calibri" w:cs="Calibri"/>
                <w:szCs w:val="24"/>
                <w:lang w:val="en-GB"/>
              </w:rPr>
              <w:t>are</w:t>
            </w:r>
            <w:r w:rsidR="009533F9" w:rsidRPr="009533F9">
              <w:rPr>
                <w:rFonts w:ascii="Calibri" w:hAnsi="Calibri" w:cs="Calibri"/>
                <w:szCs w:val="24"/>
                <w:lang w:val="en-GB"/>
              </w:rPr>
              <w:t xml:space="preserve"> able to</w:t>
            </w:r>
            <w:proofErr w:type="gramEnd"/>
            <w:r w:rsidR="009533F9" w:rsidRPr="009533F9">
              <w:rPr>
                <w:rFonts w:ascii="Calibri" w:hAnsi="Calibri" w:cs="Calibri"/>
                <w:szCs w:val="24"/>
                <w:lang w:val="en-GB"/>
              </w:rPr>
              <w:t xml:space="preserve"> respond to the identified needs of the child by planning adjustments to the learning process</w:t>
            </w:r>
            <w:r w:rsidR="000D6218">
              <w:rPr>
                <w:rFonts w:ascii="Calibri" w:hAnsi="Calibri" w:cs="Calibri"/>
                <w:szCs w:val="24"/>
                <w:lang w:val="en-GB"/>
              </w:rPr>
              <w:t>,</w:t>
            </w:r>
          </w:p>
          <w:p w14:paraId="68337CF2" w14:textId="1E73F186" w:rsidR="00247B40" w:rsidRPr="00CE527F" w:rsidRDefault="008C517D" w:rsidP="00CE527F">
            <w:pPr>
              <w:numPr>
                <w:ilvl w:val="0"/>
                <w:numId w:val="503"/>
              </w:numPr>
              <w:rPr>
                <w:rFonts w:ascii="Calibri" w:hAnsi="Calibri" w:cs="Calibri"/>
                <w:szCs w:val="24"/>
                <w:lang w:val="en-GB"/>
              </w:rPr>
            </w:pPr>
            <w:r w:rsidRPr="00CE527F">
              <w:rPr>
                <w:rFonts w:ascii="Calibri" w:hAnsi="Calibri" w:cs="Calibri"/>
                <w:szCs w:val="24"/>
                <w:lang w:val="en-GB"/>
              </w:rPr>
              <w:t>r</w:t>
            </w:r>
            <w:r w:rsidR="00247B40" w:rsidRPr="00CE527F">
              <w:rPr>
                <w:rFonts w:ascii="Calibri" w:hAnsi="Calibri" w:cs="Calibri"/>
                <w:szCs w:val="24"/>
                <w:lang w:val="en-GB"/>
              </w:rPr>
              <w:t>eflect and plan their professional development,</w:t>
            </w:r>
          </w:p>
          <w:p w14:paraId="7FCE5A3D" w14:textId="0FC36027" w:rsidR="009533F9" w:rsidRDefault="008C517D" w:rsidP="00586D8B">
            <w:pPr>
              <w:numPr>
                <w:ilvl w:val="0"/>
                <w:numId w:val="503"/>
              </w:numPr>
              <w:rPr>
                <w:rFonts w:ascii="Calibri" w:hAnsi="Calibri" w:cs="Calibri"/>
                <w:szCs w:val="24"/>
                <w:lang w:val="en-GB"/>
              </w:rPr>
            </w:pPr>
            <w:r w:rsidRPr="00CE527F">
              <w:rPr>
                <w:rFonts w:ascii="Calibri" w:hAnsi="Calibri" w:cs="Calibri"/>
                <w:szCs w:val="24"/>
                <w:lang w:val="en-GB"/>
              </w:rPr>
              <w:t>a</w:t>
            </w:r>
            <w:r w:rsidR="00247B40" w:rsidRPr="00CE527F">
              <w:rPr>
                <w:rFonts w:ascii="Calibri" w:hAnsi="Calibri" w:cs="Calibri"/>
                <w:szCs w:val="24"/>
                <w:lang w:val="en-GB"/>
              </w:rPr>
              <w:t>dequately respond to the educational issues in the group and constructively solve challenges and actively communicate with all stakeholders in the educational process.</w:t>
            </w:r>
          </w:p>
          <w:p w14:paraId="53CE5B1A" w14:textId="77777777" w:rsidR="00586D8B" w:rsidRPr="00586D8B" w:rsidRDefault="00586D8B" w:rsidP="00586D8B">
            <w:pPr>
              <w:ind w:left="720"/>
              <w:rPr>
                <w:rFonts w:ascii="Calibri" w:hAnsi="Calibri" w:cs="Calibri"/>
                <w:szCs w:val="24"/>
                <w:lang w:val="en-GB"/>
              </w:rPr>
            </w:pPr>
          </w:p>
          <w:p w14:paraId="1FA067C2" w14:textId="77777777" w:rsidR="00AD59AC" w:rsidRDefault="00AD59AC" w:rsidP="00CE527F">
            <w:pPr>
              <w:rPr>
                <w:rFonts w:ascii="Calibri" w:hAnsi="Calibri" w:cs="Calibri"/>
                <w:szCs w:val="24"/>
                <w:lang w:val="en-GB"/>
              </w:rPr>
            </w:pPr>
            <w:r w:rsidRPr="00CE527F">
              <w:rPr>
                <w:rFonts w:ascii="Calibri" w:hAnsi="Calibri" w:cs="Calibri"/>
                <w:szCs w:val="24"/>
                <w:u w:val="single"/>
                <w:lang w:val="en-GB"/>
              </w:rPr>
              <w:t>General competences</w:t>
            </w:r>
            <w:r w:rsidRPr="00CE527F">
              <w:rPr>
                <w:rFonts w:ascii="Calibri" w:hAnsi="Calibri" w:cs="Calibri"/>
                <w:szCs w:val="24"/>
                <w:lang w:val="en-GB"/>
              </w:rPr>
              <w:t>:</w:t>
            </w:r>
          </w:p>
          <w:p w14:paraId="30F9D56F" w14:textId="77777777" w:rsidR="000F4F33" w:rsidRPr="00CE527F" w:rsidRDefault="000F4F33" w:rsidP="00CE527F">
            <w:pPr>
              <w:rPr>
                <w:rFonts w:ascii="Calibri" w:hAnsi="Calibri" w:cs="Calibri"/>
                <w:szCs w:val="24"/>
                <w:lang w:val="en-GB"/>
              </w:rPr>
            </w:pPr>
          </w:p>
          <w:p w14:paraId="67B9458E" w14:textId="77777777" w:rsidR="00AD59AC" w:rsidRPr="00CE527F" w:rsidRDefault="00AD59AC" w:rsidP="00CE527F">
            <w:pPr>
              <w:rPr>
                <w:rFonts w:ascii="Calibri" w:hAnsi="Calibri" w:cs="Calibri"/>
                <w:szCs w:val="24"/>
                <w:lang w:val="en-GB"/>
              </w:rPr>
            </w:pPr>
            <w:r w:rsidRPr="00CE527F">
              <w:rPr>
                <w:rFonts w:ascii="Calibri" w:hAnsi="Calibri" w:cs="Calibri"/>
                <w:szCs w:val="24"/>
                <w:lang w:val="en-GB"/>
              </w:rPr>
              <w:t>The students:</w:t>
            </w:r>
          </w:p>
          <w:p w14:paraId="43C9ACEB" w14:textId="3C999D9B" w:rsidR="00236F5D" w:rsidRPr="00236F5D" w:rsidRDefault="009533F9" w:rsidP="00236F5D">
            <w:pPr>
              <w:numPr>
                <w:ilvl w:val="0"/>
                <w:numId w:val="504"/>
              </w:numPr>
              <w:rPr>
                <w:rFonts w:ascii="Calibri" w:hAnsi="Calibri" w:cs="Calibri"/>
                <w:szCs w:val="24"/>
                <w:lang w:val="en-GB"/>
              </w:rPr>
            </w:pPr>
            <w:r w:rsidRPr="009533F9">
              <w:rPr>
                <w:rFonts w:ascii="Calibri" w:hAnsi="Calibri" w:cs="Calibri"/>
                <w:szCs w:val="24"/>
                <w:lang w:val="en-GB"/>
              </w:rPr>
              <w:t>are equipped to provide flexible</w:t>
            </w:r>
            <w:r>
              <w:rPr>
                <w:rFonts w:ascii="Calibri" w:hAnsi="Calibri" w:cs="Calibri"/>
                <w:szCs w:val="24"/>
                <w:lang w:val="en-GB"/>
              </w:rPr>
              <w:t xml:space="preserve"> </w:t>
            </w:r>
            <w:r w:rsidRPr="009533F9">
              <w:rPr>
                <w:rFonts w:ascii="Calibri" w:hAnsi="Calibri" w:cs="Calibri"/>
                <w:szCs w:val="24"/>
                <w:lang w:val="en-GB"/>
              </w:rPr>
              <w:t>professional support to a group of children</w:t>
            </w:r>
            <w:r>
              <w:rPr>
                <w:rFonts w:ascii="Calibri" w:hAnsi="Calibri" w:cs="Calibri"/>
                <w:szCs w:val="24"/>
                <w:lang w:val="en-GB"/>
              </w:rPr>
              <w:t>;</w:t>
            </w:r>
            <w:r w:rsidRPr="009533F9">
              <w:rPr>
                <w:rFonts w:ascii="Calibri" w:hAnsi="Calibri" w:cs="Calibri"/>
                <w:szCs w:val="24"/>
                <w:lang w:val="en-GB"/>
              </w:rPr>
              <w:t xml:space="preserve"> </w:t>
            </w:r>
            <w:r w:rsidR="00236F5D" w:rsidRPr="00236F5D">
              <w:rPr>
                <w:rFonts w:ascii="Calibri" w:hAnsi="Calibri" w:cs="Calibri"/>
                <w:szCs w:val="24"/>
                <w:lang w:val="en-GB"/>
              </w:rPr>
              <w:t xml:space="preserve">considers the developmental characteristics and individual differences of children to promote successful </w:t>
            </w:r>
            <w:proofErr w:type="gramStart"/>
            <w:r w:rsidR="00236F5D" w:rsidRPr="00236F5D">
              <w:rPr>
                <w:rFonts w:ascii="Calibri" w:hAnsi="Calibri" w:cs="Calibri"/>
                <w:szCs w:val="24"/>
                <w:lang w:val="en-GB"/>
              </w:rPr>
              <w:t>learning;</w:t>
            </w:r>
            <w:proofErr w:type="gramEnd"/>
            <w:r w:rsidR="00236F5D" w:rsidRPr="00236F5D">
              <w:rPr>
                <w:rFonts w:ascii="Calibri" w:hAnsi="Calibri" w:cs="Calibri"/>
                <w:szCs w:val="24"/>
                <w:lang w:val="en-GB"/>
              </w:rPr>
              <w:t xml:space="preserve"> </w:t>
            </w:r>
          </w:p>
          <w:p w14:paraId="69FFFDD5" w14:textId="0AD986F2" w:rsidR="00236F5D" w:rsidRPr="00CE527F" w:rsidRDefault="00236F5D" w:rsidP="00236F5D">
            <w:pPr>
              <w:numPr>
                <w:ilvl w:val="0"/>
                <w:numId w:val="504"/>
              </w:numPr>
              <w:rPr>
                <w:rFonts w:ascii="Calibri" w:hAnsi="Calibri" w:cs="Calibri"/>
                <w:szCs w:val="24"/>
                <w:lang w:val="en-GB"/>
              </w:rPr>
            </w:pPr>
            <w:r w:rsidRPr="00236F5D">
              <w:rPr>
                <w:rFonts w:ascii="Calibri" w:hAnsi="Calibri" w:cs="Calibri"/>
                <w:szCs w:val="24"/>
                <w:lang w:val="en-GB"/>
              </w:rPr>
              <w:t xml:space="preserve">creates an inclusive learning </w:t>
            </w:r>
            <w:proofErr w:type="gramStart"/>
            <w:r w:rsidRPr="00236F5D">
              <w:rPr>
                <w:rFonts w:ascii="Calibri" w:hAnsi="Calibri" w:cs="Calibri"/>
                <w:szCs w:val="24"/>
                <w:lang w:val="en-GB"/>
              </w:rPr>
              <w:t>environment;</w:t>
            </w:r>
            <w:proofErr w:type="gramEnd"/>
          </w:p>
          <w:p w14:paraId="5F1FF820" w14:textId="77777777" w:rsidR="00AD59AC" w:rsidRDefault="00AD2B5E" w:rsidP="00CE527F">
            <w:pPr>
              <w:numPr>
                <w:ilvl w:val="0"/>
                <w:numId w:val="504"/>
              </w:numPr>
              <w:rPr>
                <w:rFonts w:ascii="Calibri" w:hAnsi="Calibri" w:cs="Calibri"/>
                <w:szCs w:val="24"/>
                <w:lang w:val="en-GB"/>
              </w:rPr>
            </w:pPr>
            <w:r w:rsidRPr="00CE527F">
              <w:rPr>
                <w:rFonts w:ascii="Calibri" w:hAnsi="Calibri" w:cs="Calibri"/>
                <w:szCs w:val="24"/>
                <w:lang w:val="en-GB"/>
              </w:rPr>
              <w:t>t</w:t>
            </w:r>
            <w:r w:rsidR="00AD59AC" w:rsidRPr="00CE527F">
              <w:rPr>
                <w:rFonts w:ascii="Calibri" w:hAnsi="Calibri" w:cs="Calibri"/>
                <w:szCs w:val="24"/>
                <w:lang w:val="en-GB"/>
              </w:rPr>
              <w:t xml:space="preserve">hrough a variety of interactions with all stakeholders in the educational process develop sensitivity, openness and tolerance to children, their families and the wider social </w:t>
            </w:r>
            <w:proofErr w:type="gramStart"/>
            <w:r w:rsidR="00AD59AC" w:rsidRPr="00CE527F">
              <w:rPr>
                <w:rFonts w:ascii="Calibri" w:hAnsi="Calibri" w:cs="Calibri"/>
                <w:szCs w:val="24"/>
                <w:lang w:val="en-GB"/>
              </w:rPr>
              <w:t>environment;</w:t>
            </w:r>
            <w:proofErr w:type="gramEnd"/>
          </w:p>
          <w:p w14:paraId="100FA922" w14:textId="2585CEDA" w:rsidR="00236F5D" w:rsidRDefault="00236F5D" w:rsidP="00CE527F">
            <w:pPr>
              <w:numPr>
                <w:ilvl w:val="0"/>
                <w:numId w:val="504"/>
              </w:numPr>
              <w:rPr>
                <w:rFonts w:ascii="Calibri" w:hAnsi="Calibri" w:cs="Calibri"/>
                <w:szCs w:val="24"/>
                <w:lang w:val="en-GB"/>
              </w:rPr>
            </w:pPr>
            <w:r w:rsidRPr="00236F5D">
              <w:rPr>
                <w:rFonts w:ascii="Calibri" w:hAnsi="Calibri" w:cs="Calibri"/>
                <w:szCs w:val="24"/>
                <w:lang w:val="en-GB"/>
              </w:rPr>
              <w:t>integrate developmental psychological insights and the developmental characteristics of pre-school children's learning into their own pedagogical work</w:t>
            </w:r>
            <w:r w:rsidR="004C25D0">
              <w:rPr>
                <w:rFonts w:ascii="Calibri" w:hAnsi="Calibri" w:cs="Calibri"/>
                <w:szCs w:val="24"/>
                <w:lang w:val="en-GB"/>
              </w:rPr>
              <w:t>.</w:t>
            </w:r>
          </w:p>
          <w:p w14:paraId="67A01A35" w14:textId="77777777" w:rsidR="004C25D0" w:rsidRDefault="004C25D0" w:rsidP="00346BAE">
            <w:pPr>
              <w:ind w:left="720"/>
              <w:rPr>
                <w:rFonts w:ascii="Calibri" w:hAnsi="Calibri" w:cs="Calibri"/>
                <w:szCs w:val="24"/>
                <w:lang w:val="en-GB"/>
              </w:rPr>
            </w:pPr>
          </w:p>
          <w:p w14:paraId="1C7B697E" w14:textId="77777777" w:rsidR="00346BAE" w:rsidRDefault="00346BAE" w:rsidP="000F4F33">
            <w:pPr>
              <w:rPr>
                <w:rFonts w:ascii="Calibri" w:hAnsi="Calibri" w:cs="Calibri"/>
                <w:szCs w:val="24"/>
                <w:lang w:val="en-GB"/>
              </w:rPr>
            </w:pPr>
          </w:p>
          <w:p w14:paraId="12CD9A1D" w14:textId="77777777" w:rsidR="000F4F33" w:rsidRPr="00CE527F" w:rsidRDefault="000F4F33" w:rsidP="000F4F33">
            <w:pPr>
              <w:rPr>
                <w:rFonts w:ascii="Calibri" w:hAnsi="Calibri" w:cs="Calibri"/>
                <w:szCs w:val="24"/>
                <w:lang w:val="en-GB"/>
              </w:rPr>
            </w:pPr>
          </w:p>
          <w:p w14:paraId="5ABD7A8C" w14:textId="77777777" w:rsidR="00AD59AC" w:rsidRPr="00CE527F" w:rsidRDefault="00AD59AC" w:rsidP="00CE527F">
            <w:pPr>
              <w:rPr>
                <w:rFonts w:ascii="Calibri" w:hAnsi="Calibri" w:cs="Calibri"/>
                <w:szCs w:val="24"/>
                <w:lang w:val="en-GB"/>
              </w:rPr>
            </w:pPr>
            <w:r w:rsidRPr="00CE527F">
              <w:rPr>
                <w:rFonts w:ascii="Calibri" w:hAnsi="Calibri" w:cs="Calibri"/>
                <w:szCs w:val="24"/>
                <w:u w:val="single"/>
                <w:lang w:val="en-GB"/>
              </w:rPr>
              <w:lastRenderedPageBreak/>
              <w:t>Subject specific competences</w:t>
            </w:r>
            <w:r w:rsidRPr="00CE527F">
              <w:rPr>
                <w:rFonts w:ascii="Calibri" w:hAnsi="Calibri" w:cs="Calibri"/>
                <w:szCs w:val="24"/>
                <w:lang w:val="en-GB"/>
              </w:rPr>
              <w:t>:</w:t>
            </w:r>
          </w:p>
          <w:p w14:paraId="32133F47" w14:textId="77777777" w:rsidR="00AD59AC" w:rsidRPr="00CE527F" w:rsidRDefault="00AD59AC" w:rsidP="00CE527F">
            <w:pPr>
              <w:rPr>
                <w:rFonts w:ascii="Calibri" w:hAnsi="Calibri" w:cs="Calibri"/>
                <w:szCs w:val="24"/>
                <w:lang w:val="en-GB"/>
              </w:rPr>
            </w:pPr>
            <w:r w:rsidRPr="00CE527F">
              <w:rPr>
                <w:rFonts w:ascii="Calibri" w:hAnsi="Calibri" w:cs="Calibri"/>
                <w:szCs w:val="24"/>
                <w:lang w:val="en-GB"/>
              </w:rPr>
              <w:t>The students:</w:t>
            </w:r>
          </w:p>
          <w:p w14:paraId="7334C28D" w14:textId="1533C298" w:rsidR="004802A2" w:rsidRPr="00CE527F" w:rsidRDefault="0025731F" w:rsidP="00CE527F">
            <w:pPr>
              <w:numPr>
                <w:ilvl w:val="0"/>
                <w:numId w:val="505"/>
              </w:numPr>
              <w:rPr>
                <w:rFonts w:ascii="Calibri" w:hAnsi="Calibri" w:cs="Calibri"/>
                <w:szCs w:val="24"/>
                <w:lang w:val="en-GB"/>
              </w:rPr>
            </w:pPr>
            <w:r w:rsidRPr="00CE527F">
              <w:rPr>
                <w:rFonts w:ascii="Calibri" w:hAnsi="Calibri" w:cs="Calibri"/>
                <w:szCs w:val="24"/>
                <w:lang w:val="en-GB"/>
              </w:rPr>
              <w:t>c</w:t>
            </w:r>
            <w:r w:rsidR="004802A2" w:rsidRPr="00CE527F">
              <w:rPr>
                <w:rFonts w:ascii="Calibri" w:hAnsi="Calibri" w:cs="Calibri"/>
                <w:szCs w:val="24"/>
                <w:lang w:val="en-GB"/>
              </w:rPr>
              <w:t>onstruct an independent and critical approach to the work of preschool teacher</w:t>
            </w:r>
            <w:r w:rsidR="00346BAE">
              <w:rPr>
                <w:rFonts w:ascii="Calibri" w:hAnsi="Calibri" w:cs="Calibri"/>
                <w:szCs w:val="24"/>
                <w:lang w:val="en-GB"/>
              </w:rPr>
              <w:t>,</w:t>
            </w:r>
          </w:p>
          <w:p w14:paraId="6D6DDA90" w14:textId="23659670" w:rsidR="00236F5D" w:rsidRDefault="0025731F" w:rsidP="00CE527F">
            <w:pPr>
              <w:numPr>
                <w:ilvl w:val="0"/>
                <w:numId w:val="505"/>
              </w:numPr>
              <w:rPr>
                <w:rFonts w:ascii="Calibri" w:hAnsi="Calibri" w:cs="Calibri"/>
                <w:szCs w:val="24"/>
                <w:lang w:val="en-GB"/>
              </w:rPr>
            </w:pPr>
            <w:r w:rsidRPr="00CE527F">
              <w:rPr>
                <w:rFonts w:ascii="Calibri" w:hAnsi="Calibri" w:cs="Calibri"/>
                <w:szCs w:val="24"/>
                <w:lang w:val="en-GB"/>
              </w:rPr>
              <w:t>p</w:t>
            </w:r>
            <w:r w:rsidR="004802A2" w:rsidRPr="00CE527F">
              <w:rPr>
                <w:rFonts w:ascii="Calibri" w:hAnsi="Calibri" w:cs="Calibri"/>
                <w:szCs w:val="24"/>
                <w:lang w:val="en-GB"/>
              </w:rPr>
              <w:t>lan their own professional development</w:t>
            </w:r>
            <w:r w:rsidR="00346BAE">
              <w:rPr>
                <w:rFonts w:ascii="Calibri" w:hAnsi="Calibri" w:cs="Calibri"/>
                <w:szCs w:val="24"/>
                <w:lang w:val="en-GB"/>
              </w:rPr>
              <w:t>,</w:t>
            </w:r>
          </w:p>
          <w:p w14:paraId="3843F4BA" w14:textId="30C622CB" w:rsidR="00236F5D" w:rsidRPr="00236F5D" w:rsidRDefault="00236F5D" w:rsidP="00236F5D">
            <w:pPr>
              <w:numPr>
                <w:ilvl w:val="0"/>
                <w:numId w:val="505"/>
              </w:numPr>
              <w:rPr>
                <w:rFonts w:ascii="Calibri" w:hAnsi="Calibri" w:cs="Calibri"/>
                <w:szCs w:val="24"/>
                <w:lang w:val="en-GB"/>
              </w:rPr>
            </w:pPr>
            <w:r w:rsidRPr="00236F5D">
              <w:rPr>
                <w:rFonts w:ascii="Calibri" w:hAnsi="Calibri" w:cs="Calibri"/>
                <w:szCs w:val="24"/>
                <w:lang w:val="en-GB"/>
              </w:rPr>
              <w:t>observe and identify children with special needs and risk factors in their development, using appropriate observation techniques and tools</w:t>
            </w:r>
            <w:r w:rsidR="00346BAE">
              <w:rPr>
                <w:rFonts w:ascii="Calibri" w:hAnsi="Calibri" w:cs="Calibri"/>
                <w:szCs w:val="24"/>
                <w:lang w:val="en-GB"/>
              </w:rPr>
              <w:t>,</w:t>
            </w:r>
          </w:p>
          <w:p w14:paraId="221049EE" w14:textId="646F8649" w:rsidR="00236F5D" w:rsidRPr="00236F5D" w:rsidRDefault="00236F5D" w:rsidP="00236F5D">
            <w:pPr>
              <w:numPr>
                <w:ilvl w:val="0"/>
                <w:numId w:val="505"/>
              </w:numPr>
              <w:rPr>
                <w:rFonts w:ascii="Calibri" w:hAnsi="Calibri" w:cs="Calibri"/>
                <w:szCs w:val="24"/>
                <w:lang w:val="en-GB"/>
              </w:rPr>
            </w:pPr>
            <w:r w:rsidRPr="00236F5D">
              <w:rPr>
                <w:rFonts w:ascii="Calibri" w:hAnsi="Calibri" w:cs="Calibri"/>
                <w:szCs w:val="24"/>
                <w:lang w:val="en-GB"/>
              </w:rPr>
              <w:t>report on the child's perceived differences in functioning</w:t>
            </w:r>
            <w:r w:rsidR="00346BAE">
              <w:rPr>
                <w:rFonts w:ascii="Calibri" w:hAnsi="Calibri" w:cs="Calibri"/>
                <w:szCs w:val="24"/>
                <w:lang w:val="en-GB"/>
              </w:rPr>
              <w:t>,</w:t>
            </w:r>
          </w:p>
          <w:p w14:paraId="65F0F870" w14:textId="03882B51" w:rsidR="00236F5D" w:rsidRPr="00236F5D" w:rsidRDefault="00236F5D" w:rsidP="00236F5D">
            <w:pPr>
              <w:numPr>
                <w:ilvl w:val="0"/>
                <w:numId w:val="505"/>
              </w:numPr>
              <w:rPr>
                <w:rFonts w:ascii="Calibri" w:hAnsi="Calibri" w:cs="Calibri"/>
                <w:szCs w:val="24"/>
                <w:lang w:val="en-GB"/>
              </w:rPr>
            </w:pPr>
            <w:r w:rsidRPr="00236F5D">
              <w:rPr>
                <w:rFonts w:ascii="Calibri" w:hAnsi="Calibri" w:cs="Calibri"/>
                <w:szCs w:val="24"/>
                <w:lang w:val="en-GB"/>
              </w:rPr>
              <w:t xml:space="preserve">design an inclusive learning environment, </w:t>
            </w:r>
            <w:proofErr w:type="gramStart"/>
            <w:r w:rsidRPr="00236F5D">
              <w:rPr>
                <w:rFonts w:ascii="Calibri" w:hAnsi="Calibri" w:cs="Calibri"/>
                <w:szCs w:val="24"/>
                <w:lang w:val="en-GB"/>
              </w:rPr>
              <w:t>taking into account</w:t>
            </w:r>
            <w:proofErr w:type="gramEnd"/>
            <w:r w:rsidRPr="00236F5D">
              <w:rPr>
                <w:rFonts w:ascii="Calibri" w:hAnsi="Calibri" w:cs="Calibri"/>
                <w:szCs w:val="24"/>
                <w:lang w:val="en-GB"/>
              </w:rPr>
              <w:t xml:space="preserve"> </w:t>
            </w:r>
            <w:r w:rsidR="00346BAE">
              <w:rPr>
                <w:rFonts w:ascii="Calibri" w:hAnsi="Calibri" w:cs="Calibri"/>
                <w:szCs w:val="24"/>
                <w:lang w:val="en-GB"/>
              </w:rPr>
              <w:t>crucial</w:t>
            </w:r>
            <w:r w:rsidRPr="00236F5D">
              <w:rPr>
                <w:rFonts w:ascii="Calibri" w:hAnsi="Calibri" w:cs="Calibri"/>
                <w:szCs w:val="24"/>
                <w:lang w:val="en-GB"/>
              </w:rPr>
              <w:t xml:space="preserve"> inclusive principles</w:t>
            </w:r>
            <w:r w:rsidR="00346BAE">
              <w:rPr>
                <w:rFonts w:ascii="Calibri" w:hAnsi="Calibri" w:cs="Calibri"/>
                <w:szCs w:val="24"/>
                <w:lang w:val="en-GB"/>
              </w:rPr>
              <w:t>,</w:t>
            </w:r>
          </w:p>
          <w:p w14:paraId="6877DDBE" w14:textId="474F4020" w:rsidR="00236F5D" w:rsidRPr="00236F5D" w:rsidRDefault="00236F5D" w:rsidP="00236F5D">
            <w:pPr>
              <w:numPr>
                <w:ilvl w:val="0"/>
                <w:numId w:val="505"/>
              </w:numPr>
              <w:rPr>
                <w:rFonts w:ascii="Calibri" w:hAnsi="Calibri" w:cs="Calibri"/>
                <w:szCs w:val="24"/>
                <w:lang w:val="en-GB"/>
              </w:rPr>
            </w:pPr>
            <w:r w:rsidRPr="00236F5D">
              <w:rPr>
                <w:rFonts w:ascii="Calibri" w:hAnsi="Calibri" w:cs="Calibri"/>
                <w:szCs w:val="24"/>
                <w:lang w:val="en-GB"/>
              </w:rPr>
              <w:t>understand the meaning and measurement of the psychosocial situation of the child in the kindergarten group</w:t>
            </w:r>
            <w:r w:rsidR="00346BAE">
              <w:rPr>
                <w:rFonts w:ascii="Calibri" w:hAnsi="Calibri" w:cs="Calibri"/>
                <w:szCs w:val="24"/>
                <w:lang w:val="en-GB"/>
              </w:rPr>
              <w:t>,</w:t>
            </w:r>
          </w:p>
          <w:p w14:paraId="4A18979A" w14:textId="478C6A9E" w:rsidR="004802A2" w:rsidRPr="00CE527F" w:rsidRDefault="00236F5D" w:rsidP="00236F5D">
            <w:pPr>
              <w:numPr>
                <w:ilvl w:val="0"/>
                <w:numId w:val="505"/>
              </w:numPr>
              <w:rPr>
                <w:rFonts w:ascii="Calibri" w:hAnsi="Calibri" w:cs="Calibri"/>
                <w:szCs w:val="24"/>
                <w:lang w:val="en-GB"/>
              </w:rPr>
            </w:pPr>
            <w:r w:rsidRPr="00236F5D">
              <w:rPr>
                <w:rFonts w:ascii="Calibri" w:hAnsi="Calibri" w:cs="Calibri"/>
                <w:szCs w:val="24"/>
                <w:lang w:val="en-GB"/>
              </w:rPr>
              <w:t>promote the preschool child's computational thinking processes through the integration of digital technology</w:t>
            </w:r>
            <w:r w:rsidR="00346BAE">
              <w:rPr>
                <w:rFonts w:ascii="Calibri" w:hAnsi="Calibri" w:cs="Calibri"/>
                <w:szCs w:val="24"/>
                <w:lang w:val="en-GB"/>
              </w:rPr>
              <w:t>.</w:t>
            </w:r>
          </w:p>
        </w:tc>
      </w:tr>
      <w:tr w:rsidR="0007224E" w:rsidRPr="00CE527F" w14:paraId="2C11741B" w14:textId="77777777" w:rsidTr="00811F25">
        <w:trPr>
          <w:trHeight w:val="117"/>
        </w:trPr>
        <w:tc>
          <w:tcPr>
            <w:tcW w:w="4727" w:type="dxa"/>
            <w:gridSpan w:val="3"/>
            <w:tcBorders>
              <w:top w:val="nil"/>
              <w:left w:val="nil"/>
              <w:bottom w:val="single" w:sz="4" w:space="0" w:color="auto"/>
              <w:right w:val="nil"/>
            </w:tcBorders>
          </w:tcPr>
          <w:p w14:paraId="4D31F608" w14:textId="77777777" w:rsidR="0007224E" w:rsidRPr="00CE527F" w:rsidRDefault="0007224E" w:rsidP="00CE527F">
            <w:pPr>
              <w:rPr>
                <w:rFonts w:ascii="Calibri" w:hAnsi="Calibri" w:cs="Calibri"/>
                <w:b/>
                <w:szCs w:val="24"/>
              </w:rPr>
            </w:pPr>
          </w:p>
          <w:p w14:paraId="10B87264" w14:textId="77777777" w:rsidR="0007224E" w:rsidRPr="00CE527F" w:rsidRDefault="0007224E" w:rsidP="00CE527F">
            <w:pPr>
              <w:rPr>
                <w:rFonts w:ascii="Calibri" w:hAnsi="Calibri" w:cs="Calibri"/>
                <w:b/>
                <w:szCs w:val="24"/>
              </w:rPr>
            </w:pPr>
            <w:r w:rsidRPr="00CE527F">
              <w:rPr>
                <w:rFonts w:ascii="Calibri" w:hAnsi="Calibri" w:cs="Calibri"/>
                <w:b/>
                <w:szCs w:val="24"/>
              </w:rPr>
              <w:t>Predvideni študijski rezultati:</w:t>
            </w:r>
          </w:p>
        </w:tc>
        <w:tc>
          <w:tcPr>
            <w:tcW w:w="142" w:type="dxa"/>
          </w:tcPr>
          <w:p w14:paraId="0F0925DF" w14:textId="77777777" w:rsidR="0007224E" w:rsidRPr="00CE527F" w:rsidRDefault="0007224E" w:rsidP="00CE527F">
            <w:pPr>
              <w:rPr>
                <w:rFonts w:ascii="Calibri" w:hAnsi="Calibri" w:cs="Calibri"/>
                <w:b/>
                <w:szCs w:val="24"/>
              </w:rPr>
            </w:pPr>
          </w:p>
          <w:p w14:paraId="6CFE90AF" w14:textId="77777777" w:rsidR="0007224E" w:rsidRPr="00CE527F" w:rsidRDefault="0007224E" w:rsidP="00CE527F">
            <w:pPr>
              <w:rPr>
                <w:rFonts w:ascii="Calibri" w:hAnsi="Calibri" w:cs="Calibri"/>
                <w:b/>
                <w:szCs w:val="24"/>
              </w:rPr>
            </w:pPr>
          </w:p>
        </w:tc>
        <w:tc>
          <w:tcPr>
            <w:tcW w:w="4821" w:type="dxa"/>
            <w:gridSpan w:val="2"/>
            <w:tcBorders>
              <w:top w:val="nil"/>
              <w:left w:val="nil"/>
              <w:bottom w:val="single" w:sz="4" w:space="0" w:color="auto"/>
              <w:right w:val="nil"/>
            </w:tcBorders>
          </w:tcPr>
          <w:p w14:paraId="7D017E02" w14:textId="77777777" w:rsidR="0007224E" w:rsidRPr="00CE527F" w:rsidRDefault="0007224E" w:rsidP="00CE527F">
            <w:pPr>
              <w:rPr>
                <w:rFonts w:ascii="Calibri" w:hAnsi="Calibri" w:cs="Calibri"/>
                <w:b/>
                <w:szCs w:val="24"/>
              </w:rPr>
            </w:pPr>
          </w:p>
          <w:p w14:paraId="3D4C1D6B" w14:textId="77777777" w:rsidR="0007224E" w:rsidRPr="00CE527F" w:rsidRDefault="0007224E" w:rsidP="00CE527F">
            <w:pPr>
              <w:rPr>
                <w:rFonts w:ascii="Calibri" w:hAnsi="Calibri" w:cs="Calibri"/>
                <w:b/>
                <w:szCs w:val="24"/>
              </w:rPr>
            </w:pPr>
            <w:proofErr w:type="spellStart"/>
            <w:r w:rsidRPr="00CE527F">
              <w:rPr>
                <w:rFonts w:ascii="Calibri" w:hAnsi="Calibri" w:cs="Calibri"/>
                <w:b/>
                <w:szCs w:val="24"/>
              </w:rPr>
              <w:t>Intended</w:t>
            </w:r>
            <w:proofErr w:type="spellEnd"/>
            <w:r w:rsidRPr="00CE527F">
              <w:rPr>
                <w:rFonts w:ascii="Calibri" w:hAnsi="Calibri" w:cs="Calibri"/>
                <w:b/>
                <w:szCs w:val="24"/>
              </w:rPr>
              <w:t xml:space="preserve"> </w:t>
            </w:r>
            <w:proofErr w:type="spellStart"/>
            <w:r w:rsidRPr="00CE527F">
              <w:rPr>
                <w:rFonts w:ascii="Calibri" w:hAnsi="Calibri" w:cs="Calibri"/>
                <w:b/>
                <w:szCs w:val="24"/>
              </w:rPr>
              <w:t>learning</w:t>
            </w:r>
            <w:proofErr w:type="spellEnd"/>
            <w:r w:rsidRPr="00CE527F">
              <w:rPr>
                <w:rFonts w:ascii="Calibri" w:hAnsi="Calibri" w:cs="Calibri"/>
                <w:b/>
                <w:szCs w:val="24"/>
              </w:rPr>
              <w:t xml:space="preserve"> </w:t>
            </w:r>
            <w:proofErr w:type="spellStart"/>
            <w:r w:rsidRPr="00CE527F">
              <w:rPr>
                <w:rFonts w:ascii="Calibri" w:hAnsi="Calibri" w:cs="Calibri"/>
                <w:b/>
                <w:szCs w:val="24"/>
              </w:rPr>
              <w:t>outcomes</w:t>
            </w:r>
            <w:proofErr w:type="spellEnd"/>
            <w:r w:rsidRPr="00CE527F">
              <w:rPr>
                <w:rFonts w:ascii="Calibri" w:hAnsi="Calibri" w:cs="Calibri"/>
                <w:b/>
                <w:szCs w:val="24"/>
              </w:rPr>
              <w:t>:</w:t>
            </w:r>
          </w:p>
        </w:tc>
      </w:tr>
      <w:tr w:rsidR="0007224E" w:rsidRPr="00CE527F" w14:paraId="733187D4" w14:textId="77777777" w:rsidTr="00811F25">
        <w:trPr>
          <w:trHeight w:val="1387"/>
        </w:trPr>
        <w:tc>
          <w:tcPr>
            <w:tcW w:w="4727" w:type="dxa"/>
            <w:gridSpan w:val="3"/>
            <w:tcBorders>
              <w:top w:val="single" w:sz="4" w:space="0" w:color="auto"/>
              <w:left w:val="single" w:sz="4" w:space="0" w:color="auto"/>
              <w:bottom w:val="nil"/>
              <w:right w:val="single" w:sz="4" w:space="0" w:color="auto"/>
            </w:tcBorders>
          </w:tcPr>
          <w:p w14:paraId="349FE84E" w14:textId="77777777" w:rsidR="0007224E" w:rsidRPr="00CE527F" w:rsidRDefault="0007224E" w:rsidP="00CE527F">
            <w:pPr>
              <w:rPr>
                <w:rFonts w:ascii="Calibri" w:hAnsi="Calibri" w:cs="Calibri"/>
                <w:szCs w:val="24"/>
              </w:rPr>
            </w:pPr>
            <w:r w:rsidRPr="00CE527F">
              <w:rPr>
                <w:rFonts w:ascii="Calibri" w:hAnsi="Calibri" w:cs="Calibri"/>
                <w:szCs w:val="24"/>
                <w:u w:val="single"/>
              </w:rPr>
              <w:t>Znanje in razumevanje</w:t>
            </w:r>
            <w:r w:rsidR="00811F25" w:rsidRPr="00CE527F">
              <w:rPr>
                <w:rFonts w:ascii="Calibri" w:hAnsi="Calibri" w:cs="Calibri"/>
                <w:szCs w:val="24"/>
              </w:rPr>
              <w:t>:</w:t>
            </w:r>
          </w:p>
          <w:p w14:paraId="759FD086" w14:textId="77777777" w:rsidR="00261BF9" w:rsidRPr="00CE527F" w:rsidRDefault="0007224E" w:rsidP="00CE527F">
            <w:pPr>
              <w:rPr>
                <w:rFonts w:ascii="Calibri" w:hAnsi="Calibri" w:cs="Calibri"/>
                <w:szCs w:val="24"/>
              </w:rPr>
            </w:pPr>
            <w:r w:rsidRPr="00CE527F">
              <w:rPr>
                <w:rFonts w:ascii="Calibri" w:hAnsi="Calibri" w:cs="Calibri"/>
                <w:szCs w:val="24"/>
              </w:rPr>
              <w:t>Študenti</w:t>
            </w:r>
            <w:r w:rsidR="00261BF9" w:rsidRPr="00CE527F">
              <w:rPr>
                <w:rFonts w:ascii="Calibri" w:hAnsi="Calibri" w:cs="Calibri"/>
                <w:szCs w:val="24"/>
              </w:rPr>
              <w:t>:</w:t>
            </w:r>
          </w:p>
          <w:p w14:paraId="6501B19C" w14:textId="753FD7CC" w:rsidR="0007224E" w:rsidRPr="00CE527F" w:rsidRDefault="0007224E" w:rsidP="00CE527F">
            <w:pPr>
              <w:numPr>
                <w:ilvl w:val="0"/>
                <w:numId w:val="630"/>
              </w:numPr>
              <w:rPr>
                <w:rFonts w:ascii="Calibri" w:hAnsi="Calibri" w:cs="Calibri"/>
                <w:szCs w:val="24"/>
              </w:rPr>
            </w:pPr>
            <w:r w:rsidRPr="00CE527F">
              <w:rPr>
                <w:rFonts w:ascii="Calibri" w:hAnsi="Calibri" w:cs="Calibri"/>
                <w:szCs w:val="24"/>
              </w:rPr>
              <w:t xml:space="preserve">razumejo pomen </w:t>
            </w:r>
            <w:r w:rsidR="004533F3">
              <w:rPr>
                <w:rFonts w:ascii="Calibri" w:hAnsi="Calibri" w:cs="Calibri"/>
                <w:szCs w:val="24"/>
              </w:rPr>
              <w:t>vrtčevske skupine kot socialnega konteksta za psihosocialni položa</w:t>
            </w:r>
            <w:r w:rsidR="00236F5D">
              <w:rPr>
                <w:rFonts w:ascii="Calibri" w:hAnsi="Calibri" w:cs="Calibri"/>
                <w:szCs w:val="24"/>
              </w:rPr>
              <w:t>j</w:t>
            </w:r>
            <w:r w:rsidR="004533F3">
              <w:rPr>
                <w:rFonts w:ascii="Calibri" w:hAnsi="Calibri" w:cs="Calibri"/>
                <w:szCs w:val="24"/>
              </w:rPr>
              <w:t xml:space="preserve"> otroka</w:t>
            </w:r>
            <w:r w:rsidR="00346BAE">
              <w:rPr>
                <w:rFonts w:ascii="Calibri" w:hAnsi="Calibri" w:cs="Calibri"/>
                <w:szCs w:val="24"/>
              </w:rPr>
              <w:t>,</w:t>
            </w:r>
          </w:p>
          <w:p w14:paraId="09A20B59" w14:textId="61BBCA05" w:rsidR="0007224E" w:rsidRDefault="0063526F" w:rsidP="00CE527F">
            <w:pPr>
              <w:numPr>
                <w:ilvl w:val="0"/>
                <w:numId w:val="630"/>
              </w:numPr>
              <w:rPr>
                <w:rFonts w:ascii="Calibri" w:hAnsi="Calibri" w:cs="Calibri"/>
                <w:szCs w:val="24"/>
              </w:rPr>
            </w:pPr>
            <w:r>
              <w:rPr>
                <w:rFonts w:ascii="Calibri" w:hAnsi="Calibri" w:cs="Calibri"/>
                <w:szCs w:val="24"/>
              </w:rPr>
              <w:t xml:space="preserve">znajo </w:t>
            </w:r>
            <w:proofErr w:type="spellStart"/>
            <w:r>
              <w:rPr>
                <w:rFonts w:ascii="Calibri" w:hAnsi="Calibri" w:cs="Calibri"/>
                <w:szCs w:val="24"/>
              </w:rPr>
              <w:t>oblikvo</w:t>
            </w:r>
            <w:r w:rsidR="00236F5D">
              <w:rPr>
                <w:rFonts w:ascii="Calibri" w:hAnsi="Calibri" w:cs="Calibri"/>
                <w:szCs w:val="24"/>
              </w:rPr>
              <w:t>v</w:t>
            </w:r>
            <w:r>
              <w:rPr>
                <w:rFonts w:ascii="Calibri" w:hAnsi="Calibri" w:cs="Calibri"/>
                <w:szCs w:val="24"/>
              </w:rPr>
              <w:t>ati</w:t>
            </w:r>
            <w:proofErr w:type="spellEnd"/>
            <w:r>
              <w:rPr>
                <w:rFonts w:ascii="Calibri" w:hAnsi="Calibri" w:cs="Calibri"/>
                <w:szCs w:val="24"/>
              </w:rPr>
              <w:t xml:space="preserve"> poročilo na </w:t>
            </w:r>
            <w:proofErr w:type="spellStart"/>
            <w:r>
              <w:rPr>
                <w:rFonts w:ascii="Calibri" w:hAnsi="Calibri" w:cs="Calibri"/>
                <w:szCs w:val="24"/>
              </w:rPr>
              <w:t>podalgi</w:t>
            </w:r>
            <w:proofErr w:type="spellEnd"/>
            <w:r>
              <w:rPr>
                <w:rFonts w:ascii="Calibri" w:hAnsi="Calibri" w:cs="Calibri"/>
                <w:szCs w:val="24"/>
              </w:rPr>
              <w:t xml:space="preserve"> izvedenega opazovanja in se do opažanj otrokovega funkcioniranja kritično opredeliti</w:t>
            </w:r>
            <w:r w:rsidR="00346BAE">
              <w:rPr>
                <w:rFonts w:ascii="Calibri" w:hAnsi="Calibri" w:cs="Calibri"/>
                <w:szCs w:val="24"/>
              </w:rPr>
              <w:t>,</w:t>
            </w:r>
          </w:p>
          <w:p w14:paraId="77AC7E51" w14:textId="52D90FD1" w:rsidR="0063526F" w:rsidRPr="00CE527F" w:rsidRDefault="0063526F" w:rsidP="00CE527F">
            <w:pPr>
              <w:numPr>
                <w:ilvl w:val="0"/>
                <w:numId w:val="630"/>
              </w:numPr>
              <w:rPr>
                <w:rFonts w:ascii="Calibri" w:hAnsi="Calibri" w:cs="Calibri"/>
                <w:szCs w:val="24"/>
              </w:rPr>
            </w:pPr>
            <w:r>
              <w:rPr>
                <w:rFonts w:ascii="Calibri" w:hAnsi="Calibri" w:cs="Calibri"/>
                <w:szCs w:val="24"/>
              </w:rPr>
              <w:t xml:space="preserve">znajo načrtovati in oblikovati inkluzivno vrtčevsko okolje. </w:t>
            </w:r>
          </w:p>
        </w:tc>
        <w:tc>
          <w:tcPr>
            <w:tcW w:w="142" w:type="dxa"/>
            <w:tcBorders>
              <w:top w:val="nil"/>
              <w:left w:val="single" w:sz="4" w:space="0" w:color="auto"/>
              <w:bottom w:val="nil"/>
              <w:right w:val="single" w:sz="4" w:space="0" w:color="auto"/>
            </w:tcBorders>
          </w:tcPr>
          <w:p w14:paraId="2F76D4B9" w14:textId="77777777" w:rsidR="0007224E" w:rsidRPr="00CE527F" w:rsidRDefault="0007224E" w:rsidP="00CE527F">
            <w:pPr>
              <w:rPr>
                <w:rFonts w:ascii="Calibri" w:hAnsi="Calibri" w:cs="Calibri"/>
                <w:szCs w:val="24"/>
              </w:rPr>
            </w:pPr>
          </w:p>
          <w:p w14:paraId="7CCB9B3D" w14:textId="77777777" w:rsidR="0007224E" w:rsidRPr="00CE527F" w:rsidRDefault="0007224E" w:rsidP="00CE527F">
            <w:pPr>
              <w:rPr>
                <w:rFonts w:ascii="Calibri" w:hAnsi="Calibri" w:cs="Calibri"/>
                <w:szCs w:val="24"/>
              </w:rPr>
            </w:pPr>
          </w:p>
          <w:p w14:paraId="2A0F71CA" w14:textId="77777777" w:rsidR="0007224E" w:rsidRPr="00CE527F" w:rsidRDefault="0007224E" w:rsidP="00CE527F">
            <w:pPr>
              <w:rPr>
                <w:rFonts w:ascii="Calibri" w:hAnsi="Calibri" w:cs="Calibri"/>
                <w:szCs w:val="24"/>
              </w:rPr>
            </w:pPr>
          </w:p>
        </w:tc>
        <w:tc>
          <w:tcPr>
            <w:tcW w:w="4821" w:type="dxa"/>
            <w:gridSpan w:val="2"/>
            <w:tcBorders>
              <w:top w:val="single" w:sz="4" w:space="0" w:color="auto"/>
              <w:left w:val="single" w:sz="4" w:space="0" w:color="auto"/>
              <w:bottom w:val="nil"/>
              <w:right w:val="single" w:sz="4" w:space="0" w:color="auto"/>
            </w:tcBorders>
          </w:tcPr>
          <w:p w14:paraId="2D8D2B53" w14:textId="77777777" w:rsidR="0007224E" w:rsidRPr="00CE527F" w:rsidRDefault="0007224E" w:rsidP="00CE527F">
            <w:pPr>
              <w:rPr>
                <w:rFonts w:ascii="Calibri" w:hAnsi="Calibri" w:cs="Calibri"/>
                <w:szCs w:val="24"/>
                <w:lang w:val="en-GB"/>
              </w:rPr>
            </w:pPr>
            <w:r w:rsidRPr="00CE527F">
              <w:rPr>
                <w:rFonts w:ascii="Calibri" w:hAnsi="Calibri" w:cs="Calibri"/>
                <w:szCs w:val="24"/>
                <w:u w:val="single"/>
                <w:lang w:val="en-GB"/>
              </w:rPr>
              <w:t>Knowledge and understanding</w:t>
            </w:r>
            <w:r w:rsidRPr="00CE527F">
              <w:rPr>
                <w:rFonts w:ascii="Calibri" w:hAnsi="Calibri" w:cs="Calibri"/>
                <w:szCs w:val="24"/>
                <w:lang w:val="en-GB"/>
              </w:rPr>
              <w:t>:</w:t>
            </w:r>
          </w:p>
          <w:p w14:paraId="1BC3D9EF" w14:textId="77777777" w:rsidR="004802A2" w:rsidRPr="00CE527F" w:rsidRDefault="004802A2" w:rsidP="00CE527F">
            <w:pPr>
              <w:rPr>
                <w:rFonts w:ascii="Calibri" w:hAnsi="Calibri" w:cs="Calibri"/>
                <w:szCs w:val="24"/>
                <w:lang w:val="en-GB"/>
              </w:rPr>
            </w:pPr>
            <w:r w:rsidRPr="00CE527F">
              <w:rPr>
                <w:rFonts w:ascii="Calibri" w:hAnsi="Calibri" w:cs="Calibri"/>
                <w:szCs w:val="24"/>
                <w:lang w:val="en-GB"/>
              </w:rPr>
              <w:t>The students:</w:t>
            </w:r>
          </w:p>
          <w:p w14:paraId="3EC55ED1" w14:textId="6E61EFC6" w:rsidR="0007224E" w:rsidRPr="00346BAE" w:rsidRDefault="00236F5D" w:rsidP="00346BAE">
            <w:pPr>
              <w:numPr>
                <w:ilvl w:val="0"/>
                <w:numId w:val="506"/>
              </w:numPr>
              <w:rPr>
                <w:rFonts w:ascii="Calibri" w:hAnsi="Calibri" w:cs="Calibri"/>
                <w:szCs w:val="24"/>
                <w:lang w:val="en-GB"/>
              </w:rPr>
            </w:pPr>
            <w:r w:rsidRPr="00236F5D">
              <w:rPr>
                <w:rFonts w:ascii="Calibri" w:hAnsi="Calibri" w:cs="Calibri"/>
                <w:szCs w:val="24"/>
                <w:lang w:val="en-GB"/>
              </w:rPr>
              <w:t>understand the importance of the kindergarten group as a social context for the child's psychosocial status</w:t>
            </w:r>
            <w:r w:rsidR="00346BAE">
              <w:rPr>
                <w:rFonts w:ascii="Calibri" w:hAnsi="Calibri" w:cs="Calibri"/>
                <w:szCs w:val="24"/>
                <w:lang w:val="en-GB"/>
              </w:rPr>
              <w:t>,</w:t>
            </w:r>
          </w:p>
          <w:p w14:paraId="26CE2610" w14:textId="48D538DF" w:rsidR="00236F5D" w:rsidRPr="00236F5D" w:rsidRDefault="00690A77" w:rsidP="00236F5D">
            <w:pPr>
              <w:numPr>
                <w:ilvl w:val="0"/>
                <w:numId w:val="506"/>
              </w:numPr>
              <w:rPr>
                <w:rFonts w:ascii="Calibri" w:hAnsi="Calibri" w:cs="Calibri"/>
                <w:szCs w:val="24"/>
                <w:lang w:val="en-GB"/>
              </w:rPr>
            </w:pPr>
            <w:r>
              <w:rPr>
                <w:rFonts w:ascii="Calibri" w:hAnsi="Calibri" w:cs="Calibri"/>
                <w:szCs w:val="24"/>
                <w:lang w:val="en-GB"/>
              </w:rPr>
              <w:t>can</w:t>
            </w:r>
            <w:r w:rsidR="00236F5D" w:rsidRPr="00236F5D">
              <w:rPr>
                <w:rFonts w:ascii="Calibri" w:hAnsi="Calibri" w:cs="Calibri"/>
                <w:szCs w:val="24"/>
                <w:lang w:val="en-GB"/>
              </w:rPr>
              <w:t xml:space="preserve"> formulate a report based on the observation and to critically reflect on observations of the child's functioning</w:t>
            </w:r>
            <w:r>
              <w:rPr>
                <w:rFonts w:ascii="Calibri" w:hAnsi="Calibri" w:cs="Calibri"/>
                <w:szCs w:val="24"/>
                <w:lang w:val="en-GB"/>
              </w:rPr>
              <w:t>,</w:t>
            </w:r>
          </w:p>
          <w:p w14:paraId="587A9EF8" w14:textId="6E4830F4" w:rsidR="00236F5D" w:rsidRPr="00CE527F" w:rsidRDefault="00690A77" w:rsidP="00236F5D">
            <w:pPr>
              <w:numPr>
                <w:ilvl w:val="0"/>
                <w:numId w:val="506"/>
              </w:numPr>
              <w:rPr>
                <w:rFonts w:ascii="Calibri" w:hAnsi="Calibri" w:cs="Calibri"/>
                <w:szCs w:val="24"/>
                <w:lang w:val="en-GB"/>
              </w:rPr>
            </w:pPr>
            <w:r>
              <w:rPr>
                <w:rFonts w:ascii="Calibri" w:hAnsi="Calibri" w:cs="Calibri"/>
                <w:szCs w:val="24"/>
                <w:lang w:val="en-GB"/>
              </w:rPr>
              <w:t>can</w:t>
            </w:r>
            <w:r w:rsidR="00236F5D" w:rsidRPr="00236F5D">
              <w:rPr>
                <w:rFonts w:ascii="Calibri" w:hAnsi="Calibri" w:cs="Calibri"/>
                <w:szCs w:val="24"/>
                <w:lang w:val="en-GB"/>
              </w:rPr>
              <w:t xml:space="preserve"> plan and design an inclusive kindergarten environment.</w:t>
            </w:r>
          </w:p>
        </w:tc>
      </w:tr>
      <w:tr w:rsidR="0007224E" w:rsidRPr="00CE527F" w14:paraId="6DA109F0" w14:textId="77777777" w:rsidTr="00811F25">
        <w:trPr>
          <w:trHeight w:val="80"/>
        </w:trPr>
        <w:tc>
          <w:tcPr>
            <w:tcW w:w="4727" w:type="dxa"/>
            <w:gridSpan w:val="3"/>
            <w:tcBorders>
              <w:top w:val="nil"/>
              <w:left w:val="single" w:sz="4" w:space="0" w:color="auto"/>
              <w:bottom w:val="single" w:sz="4" w:space="0" w:color="auto"/>
              <w:right w:val="single" w:sz="4" w:space="0" w:color="auto"/>
            </w:tcBorders>
          </w:tcPr>
          <w:p w14:paraId="4E34B3E5" w14:textId="77777777" w:rsidR="0007224E" w:rsidRPr="00CE527F" w:rsidRDefault="0007224E" w:rsidP="00CE527F">
            <w:pPr>
              <w:rPr>
                <w:rFonts w:ascii="Calibri" w:hAnsi="Calibri" w:cs="Calibri"/>
                <w:szCs w:val="24"/>
              </w:rPr>
            </w:pPr>
          </w:p>
        </w:tc>
        <w:tc>
          <w:tcPr>
            <w:tcW w:w="142" w:type="dxa"/>
            <w:tcBorders>
              <w:top w:val="nil"/>
              <w:left w:val="single" w:sz="4" w:space="0" w:color="auto"/>
              <w:bottom w:val="nil"/>
              <w:right w:val="single" w:sz="4" w:space="0" w:color="auto"/>
            </w:tcBorders>
          </w:tcPr>
          <w:p w14:paraId="56E636FA" w14:textId="77777777" w:rsidR="0007224E" w:rsidRPr="00CE527F" w:rsidRDefault="0007224E" w:rsidP="00CE527F">
            <w:pPr>
              <w:rPr>
                <w:rFonts w:ascii="Calibri" w:hAnsi="Calibri" w:cs="Calibri"/>
                <w:b/>
                <w:szCs w:val="24"/>
              </w:rPr>
            </w:pPr>
          </w:p>
        </w:tc>
        <w:tc>
          <w:tcPr>
            <w:tcW w:w="4821" w:type="dxa"/>
            <w:gridSpan w:val="2"/>
            <w:tcBorders>
              <w:top w:val="nil"/>
              <w:left w:val="single" w:sz="4" w:space="0" w:color="auto"/>
              <w:bottom w:val="single" w:sz="4" w:space="0" w:color="auto"/>
              <w:right w:val="single" w:sz="4" w:space="0" w:color="auto"/>
            </w:tcBorders>
          </w:tcPr>
          <w:p w14:paraId="58D7E60B" w14:textId="77777777" w:rsidR="0007224E" w:rsidRPr="00CE527F" w:rsidRDefault="0007224E" w:rsidP="00CE527F">
            <w:pPr>
              <w:rPr>
                <w:rFonts w:ascii="Calibri" w:hAnsi="Calibri" w:cs="Calibri"/>
                <w:szCs w:val="24"/>
              </w:rPr>
            </w:pPr>
          </w:p>
        </w:tc>
      </w:tr>
      <w:tr w:rsidR="0007224E" w:rsidRPr="00CE527F" w14:paraId="14A1602E" w14:textId="77777777" w:rsidTr="00811F25">
        <w:tc>
          <w:tcPr>
            <w:tcW w:w="4727" w:type="dxa"/>
            <w:gridSpan w:val="3"/>
            <w:tcBorders>
              <w:top w:val="nil"/>
              <w:left w:val="nil"/>
              <w:bottom w:val="single" w:sz="4" w:space="0" w:color="auto"/>
              <w:right w:val="nil"/>
            </w:tcBorders>
          </w:tcPr>
          <w:p w14:paraId="56072323" w14:textId="77777777" w:rsidR="0007224E" w:rsidRPr="00CE527F" w:rsidRDefault="0007224E" w:rsidP="00CE527F">
            <w:pPr>
              <w:rPr>
                <w:rFonts w:ascii="Calibri" w:hAnsi="Calibri" w:cs="Calibri"/>
                <w:b/>
                <w:szCs w:val="24"/>
              </w:rPr>
            </w:pPr>
          </w:p>
          <w:p w14:paraId="6ADBE5BB" w14:textId="77777777" w:rsidR="0007224E" w:rsidRPr="00CE527F" w:rsidRDefault="0007224E" w:rsidP="00CE527F">
            <w:pPr>
              <w:rPr>
                <w:rFonts w:ascii="Calibri" w:hAnsi="Calibri" w:cs="Calibri"/>
                <w:b/>
                <w:szCs w:val="24"/>
              </w:rPr>
            </w:pPr>
            <w:r w:rsidRPr="00CE527F">
              <w:rPr>
                <w:rFonts w:ascii="Calibri" w:hAnsi="Calibri" w:cs="Calibri"/>
                <w:b/>
                <w:szCs w:val="24"/>
              </w:rPr>
              <w:t>Metode poučevanja in učenja:</w:t>
            </w:r>
          </w:p>
        </w:tc>
        <w:tc>
          <w:tcPr>
            <w:tcW w:w="142" w:type="dxa"/>
          </w:tcPr>
          <w:p w14:paraId="110925FB" w14:textId="77777777" w:rsidR="0007224E" w:rsidRPr="00CE527F" w:rsidRDefault="0007224E" w:rsidP="00CE527F">
            <w:pPr>
              <w:rPr>
                <w:rFonts w:ascii="Calibri" w:hAnsi="Calibri" w:cs="Calibri"/>
                <w:b/>
                <w:szCs w:val="24"/>
              </w:rPr>
            </w:pPr>
          </w:p>
          <w:p w14:paraId="2702C927" w14:textId="77777777" w:rsidR="0007224E" w:rsidRPr="00CE527F" w:rsidRDefault="0007224E" w:rsidP="00CE527F">
            <w:pPr>
              <w:rPr>
                <w:rFonts w:ascii="Calibri" w:hAnsi="Calibri" w:cs="Calibri"/>
                <w:b/>
                <w:szCs w:val="24"/>
              </w:rPr>
            </w:pPr>
          </w:p>
        </w:tc>
        <w:tc>
          <w:tcPr>
            <w:tcW w:w="4821" w:type="dxa"/>
            <w:gridSpan w:val="2"/>
            <w:tcBorders>
              <w:top w:val="nil"/>
              <w:left w:val="nil"/>
              <w:bottom w:val="single" w:sz="4" w:space="0" w:color="auto"/>
              <w:right w:val="nil"/>
            </w:tcBorders>
          </w:tcPr>
          <w:p w14:paraId="30EBB523" w14:textId="77777777" w:rsidR="0007224E" w:rsidRPr="00CE527F" w:rsidRDefault="0007224E" w:rsidP="00CE527F">
            <w:pPr>
              <w:rPr>
                <w:rFonts w:ascii="Calibri" w:hAnsi="Calibri" w:cs="Calibri"/>
                <w:b/>
                <w:szCs w:val="24"/>
              </w:rPr>
            </w:pPr>
          </w:p>
          <w:p w14:paraId="5D90BCA1" w14:textId="77777777" w:rsidR="0007224E" w:rsidRPr="00CE527F" w:rsidRDefault="0007224E" w:rsidP="00CE527F">
            <w:pPr>
              <w:rPr>
                <w:rFonts w:ascii="Calibri" w:hAnsi="Calibri" w:cs="Calibri"/>
                <w:b/>
                <w:szCs w:val="24"/>
              </w:rPr>
            </w:pPr>
            <w:proofErr w:type="spellStart"/>
            <w:r w:rsidRPr="00CE527F">
              <w:rPr>
                <w:rFonts w:ascii="Calibri" w:hAnsi="Calibri" w:cs="Calibri"/>
                <w:b/>
                <w:szCs w:val="24"/>
              </w:rPr>
              <w:t>Learning</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teaching</w:t>
            </w:r>
            <w:proofErr w:type="spellEnd"/>
            <w:r w:rsidRPr="00CE527F">
              <w:rPr>
                <w:rFonts w:ascii="Calibri" w:hAnsi="Calibri" w:cs="Calibri"/>
                <w:b/>
                <w:szCs w:val="24"/>
              </w:rPr>
              <w:t xml:space="preserve"> </w:t>
            </w:r>
            <w:proofErr w:type="spellStart"/>
            <w:r w:rsidRPr="00CE527F">
              <w:rPr>
                <w:rFonts w:ascii="Calibri" w:hAnsi="Calibri" w:cs="Calibri"/>
                <w:b/>
                <w:szCs w:val="24"/>
              </w:rPr>
              <w:t>methods</w:t>
            </w:r>
            <w:proofErr w:type="spellEnd"/>
            <w:r w:rsidRPr="00CE527F">
              <w:rPr>
                <w:rFonts w:ascii="Calibri" w:hAnsi="Calibri" w:cs="Calibri"/>
                <w:b/>
                <w:szCs w:val="24"/>
              </w:rPr>
              <w:t>:</w:t>
            </w:r>
          </w:p>
        </w:tc>
      </w:tr>
      <w:tr w:rsidR="0007224E" w:rsidRPr="00CE527F" w14:paraId="50C94780" w14:textId="77777777" w:rsidTr="00811F25">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3ABB3BB0" w14:textId="44432F2C" w:rsidR="00960071" w:rsidRPr="0090102B" w:rsidRDefault="00690A77" w:rsidP="0090102B">
            <w:pPr>
              <w:numPr>
                <w:ilvl w:val="0"/>
                <w:numId w:val="390"/>
              </w:numPr>
              <w:rPr>
                <w:rFonts w:ascii="Calibri" w:hAnsi="Calibri" w:cs="Calibri"/>
                <w:szCs w:val="24"/>
              </w:rPr>
            </w:pPr>
            <w:r>
              <w:rPr>
                <w:rFonts w:ascii="Calibri" w:hAnsi="Calibri" w:cs="Calibri"/>
                <w:szCs w:val="24"/>
              </w:rPr>
              <w:t>D</w:t>
            </w:r>
            <w:r w:rsidR="00960071">
              <w:rPr>
                <w:rFonts w:ascii="Calibri" w:hAnsi="Calibri" w:cs="Calibri"/>
                <w:szCs w:val="24"/>
              </w:rPr>
              <w:t>iskusija</w:t>
            </w:r>
            <w:r w:rsidR="00236F5D">
              <w:rPr>
                <w:rFonts w:ascii="Calibri" w:hAnsi="Calibri" w:cs="Calibri"/>
                <w:szCs w:val="24"/>
              </w:rPr>
              <w:t>,</w:t>
            </w:r>
          </w:p>
          <w:p w14:paraId="00387568" w14:textId="5423797E" w:rsidR="0090102B" w:rsidRPr="00CE527F" w:rsidRDefault="0090102B" w:rsidP="0090102B">
            <w:pPr>
              <w:numPr>
                <w:ilvl w:val="0"/>
                <w:numId w:val="390"/>
              </w:numPr>
              <w:rPr>
                <w:rFonts w:ascii="Calibri" w:hAnsi="Calibri" w:cs="Calibri"/>
                <w:szCs w:val="24"/>
              </w:rPr>
            </w:pPr>
            <w:r w:rsidRPr="00CE527F">
              <w:rPr>
                <w:rFonts w:ascii="Calibri" w:hAnsi="Calibri" w:cs="Calibri"/>
                <w:bCs/>
                <w:szCs w:val="24"/>
              </w:rPr>
              <w:t>sodelovalno in individualno učenje,</w:t>
            </w:r>
          </w:p>
          <w:p w14:paraId="717E39ED" w14:textId="32E3CAD8" w:rsidR="0090102B" w:rsidRDefault="0090102B" w:rsidP="0090102B">
            <w:pPr>
              <w:numPr>
                <w:ilvl w:val="0"/>
                <w:numId w:val="390"/>
              </w:numPr>
              <w:rPr>
                <w:rFonts w:ascii="Calibri" w:hAnsi="Calibri" w:cs="Calibri"/>
                <w:szCs w:val="24"/>
              </w:rPr>
            </w:pPr>
            <w:r w:rsidRPr="00CE527F">
              <w:rPr>
                <w:rFonts w:ascii="Calibri" w:hAnsi="Calibri" w:cs="Calibri"/>
                <w:bCs/>
                <w:szCs w:val="24"/>
              </w:rPr>
              <w:t>izkušenjsko</w:t>
            </w:r>
            <w:r>
              <w:rPr>
                <w:rFonts w:ascii="Calibri" w:hAnsi="Calibri" w:cs="Calibri"/>
                <w:bCs/>
                <w:szCs w:val="24"/>
              </w:rPr>
              <w:t xml:space="preserve"> </w:t>
            </w:r>
            <w:r w:rsidRPr="00CE527F">
              <w:rPr>
                <w:rFonts w:ascii="Calibri" w:hAnsi="Calibri" w:cs="Calibri"/>
                <w:bCs/>
                <w:szCs w:val="24"/>
              </w:rPr>
              <w:t>učenje</w:t>
            </w:r>
            <w:r w:rsidR="00236F5D">
              <w:rPr>
                <w:rFonts w:ascii="Calibri" w:hAnsi="Calibri" w:cs="Calibri"/>
                <w:szCs w:val="24"/>
              </w:rPr>
              <w:t>,</w:t>
            </w:r>
          </w:p>
          <w:p w14:paraId="15595133" w14:textId="2E28E24C" w:rsidR="006849E3" w:rsidRPr="00CE527F" w:rsidRDefault="006849E3" w:rsidP="0090102B">
            <w:pPr>
              <w:numPr>
                <w:ilvl w:val="0"/>
                <w:numId w:val="390"/>
              </w:numPr>
              <w:rPr>
                <w:rFonts w:ascii="Calibri" w:hAnsi="Calibri" w:cs="Calibri"/>
                <w:szCs w:val="24"/>
              </w:rPr>
            </w:pPr>
            <w:r w:rsidRPr="00CE527F">
              <w:rPr>
                <w:rFonts w:ascii="Calibri" w:hAnsi="Calibri" w:cs="Calibri"/>
                <w:szCs w:val="24"/>
              </w:rPr>
              <w:t>kritično refleksivna obravnava primerov iz prakse,</w:t>
            </w:r>
          </w:p>
          <w:p w14:paraId="11521BBD" w14:textId="0ECF515F" w:rsidR="0007224E" w:rsidRPr="00CE527F" w:rsidRDefault="00960071" w:rsidP="00690A77">
            <w:pPr>
              <w:numPr>
                <w:ilvl w:val="0"/>
                <w:numId w:val="390"/>
              </w:numPr>
              <w:rPr>
                <w:rFonts w:ascii="Calibri" w:hAnsi="Calibri" w:cs="Calibri"/>
                <w:szCs w:val="24"/>
              </w:rPr>
            </w:pPr>
            <w:r>
              <w:rPr>
                <w:rFonts w:ascii="Calibri" w:hAnsi="Calibri" w:cs="Calibri"/>
                <w:bCs/>
                <w:szCs w:val="24"/>
                <w:lang w:val="es-ES"/>
              </w:rPr>
              <w:t>učni dnevniki</w:t>
            </w:r>
            <w:r w:rsidR="00690A77">
              <w:rPr>
                <w:rFonts w:ascii="Calibri" w:hAnsi="Calibri" w:cs="Calibri"/>
                <w:bCs/>
                <w:szCs w:val="24"/>
                <w:lang w:val="es-ES"/>
              </w:rPr>
              <w:t>.</w:t>
            </w:r>
          </w:p>
        </w:tc>
        <w:tc>
          <w:tcPr>
            <w:tcW w:w="142" w:type="dxa"/>
            <w:tcBorders>
              <w:top w:val="nil"/>
              <w:left w:val="single" w:sz="4" w:space="0" w:color="auto"/>
              <w:bottom w:val="nil"/>
              <w:right w:val="single" w:sz="4" w:space="0" w:color="auto"/>
            </w:tcBorders>
          </w:tcPr>
          <w:p w14:paraId="15FEE8C5" w14:textId="77777777" w:rsidR="0007224E" w:rsidRPr="00CE527F" w:rsidRDefault="0007224E" w:rsidP="00CE527F">
            <w:pPr>
              <w:numPr>
                <w:ilvl w:val="0"/>
                <w:numId w:val="390"/>
              </w:numPr>
              <w:rPr>
                <w:rFonts w:ascii="Calibri" w:hAnsi="Calibri" w:cs="Calibri"/>
                <w:szCs w:val="24"/>
              </w:rPr>
            </w:pPr>
          </w:p>
        </w:tc>
        <w:tc>
          <w:tcPr>
            <w:tcW w:w="4821" w:type="dxa"/>
            <w:gridSpan w:val="2"/>
            <w:tcBorders>
              <w:top w:val="single" w:sz="4" w:space="0" w:color="auto"/>
              <w:left w:val="single" w:sz="4" w:space="0" w:color="auto"/>
              <w:bottom w:val="single" w:sz="4" w:space="0" w:color="auto"/>
              <w:right w:val="single" w:sz="4" w:space="0" w:color="auto"/>
            </w:tcBorders>
          </w:tcPr>
          <w:p w14:paraId="1A7B1D2C" w14:textId="004598EE" w:rsidR="0090102B" w:rsidRPr="00CE527F" w:rsidRDefault="00690A77" w:rsidP="0090102B">
            <w:pPr>
              <w:numPr>
                <w:ilvl w:val="0"/>
                <w:numId w:val="390"/>
              </w:numPr>
              <w:rPr>
                <w:rFonts w:ascii="Calibri" w:hAnsi="Calibri" w:cs="Calibri"/>
                <w:szCs w:val="24"/>
                <w:lang w:val="en-GB"/>
              </w:rPr>
            </w:pPr>
            <w:r>
              <w:rPr>
                <w:rFonts w:ascii="Calibri" w:hAnsi="Calibri" w:cs="Calibri"/>
                <w:szCs w:val="24"/>
                <w:lang w:val="en-GB"/>
              </w:rPr>
              <w:t>D</w:t>
            </w:r>
            <w:r w:rsidR="0090102B" w:rsidRPr="00CE527F">
              <w:rPr>
                <w:rFonts w:ascii="Calibri" w:hAnsi="Calibri" w:cs="Calibri"/>
                <w:szCs w:val="24"/>
                <w:lang w:val="en-GB"/>
              </w:rPr>
              <w:t>iscussion</w:t>
            </w:r>
            <w:r>
              <w:rPr>
                <w:rFonts w:ascii="Calibri" w:hAnsi="Calibri" w:cs="Calibri"/>
                <w:szCs w:val="24"/>
                <w:lang w:val="en-GB"/>
              </w:rPr>
              <w:t>,</w:t>
            </w:r>
          </w:p>
          <w:p w14:paraId="26ABDD74" w14:textId="6274ED62" w:rsidR="0090102B" w:rsidRDefault="0090102B" w:rsidP="0090102B">
            <w:pPr>
              <w:numPr>
                <w:ilvl w:val="0"/>
                <w:numId w:val="390"/>
              </w:numPr>
              <w:rPr>
                <w:rFonts w:ascii="Calibri" w:hAnsi="Calibri" w:cs="Calibri"/>
                <w:szCs w:val="24"/>
                <w:lang w:val="en-GB"/>
              </w:rPr>
            </w:pPr>
            <w:r w:rsidRPr="00CE527F">
              <w:rPr>
                <w:rFonts w:ascii="Calibri" w:hAnsi="Calibri" w:cs="Calibri"/>
                <w:szCs w:val="24"/>
                <w:lang w:val="en-GB"/>
              </w:rPr>
              <w:t>cooperative and individual learning</w:t>
            </w:r>
            <w:r w:rsidR="00236F5D">
              <w:rPr>
                <w:rFonts w:ascii="Calibri" w:hAnsi="Calibri" w:cs="Calibri"/>
                <w:szCs w:val="24"/>
                <w:lang w:val="en-GB"/>
              </w:rPr>
              <w:t>,</w:t>
            </w:r>
            <w:r w:rsidRPr="00CE527F">
              <w:rPr>
                <w:rFonts w:ascii="Calibri" w:hAnsi="Calibri" w:cs="Calibri"/>
                <w:szCs w:val="24"/>
                <w:lang w:val="en-GB"/>
              </w:rPr>
              <w:t xml:space="preserve"> </w:t>
            </w:r>
          </w:p>
          <w:p w14:paraId="41699F2B" w14:textId="07F4FF6E" w:rsidR="0090102B" w:rsidRDefault="0090102B" w:rsidP="0090102B">
            <w:pPr>
              <w:numPr>
                <w:ilvl w:val="0"/>
                <w:numId w:val="390"/>
              </w:numPr>
              <w:rPr>
                <w:rFonts w:ascii="Calibri" w:hAnsi="Calibri" w:cs="Calibri"/>
                <w:szCs w:val="24"/>
                <w:lang w:val="en-GB"/>
              </w:rPr>
            </w:pPr>
            <w:r w:rsidRPr="00CE527F">
              <w:rPr>
                <w:rFonts w:ascii="Calibri" w:hAnsi="Calibri" w:cs="Calibri"/>
                <w:szCs w:val="24"/>
                <w:lang w:val="en-GB"/>
              </w:rPr>
              <w:t>experiential learning</w:t>
            </w:r>
            <w:r w:rsidR="00236F5D">
              <w:rPr>
                <w:rFonts w:ascii="Calibri" w:hAnsi="Calibri" w:cs="Calibri"/>
                <w:szCs w:val="24"/>
                <w:lang w:val="en-GB"/>
              </w:rPr>
              <w:t>,</w:t>
            </w:r>
          </w:p>
          <w:p w14:paraId="0A9DD27D" w14:textId="68EAAEDD" w:rsidR="004802A2" w:rsidRDefault="00DC2D82" w:rsidP="0090102B">
            <w:pPr>
              <w:numPr>
                <w:ilvl w:val="0"/>
                <w:numId w:val="390"/>
              </w:numPr>
              <w:rPr>
                <w:rFonts w:ascii="Calibri" w:hAnsi="Calibri" w:cs="Calibri"/>
                <w:szCs w:val="24"/>
                <w:lang w:val="en-GB"/>
              </w:rPr>
            </w:pPr>
            <w:r w:rsidRPr="00CE527F">
              <w:rPr>
                <w:rFonts w:ascii="Calibri" w:hAnsi="Calibri" w:cs="Calibri"/>
                <w:szCs w:val="24"/>
                <w:lang w:val="en-GB"/>
              </w:rPr>
              <w:t>c</w:t>
            </w:r>
            <w:r w:rsidR="004802A2" w:rsidRPr="00CE527F">
              <w:rPr>
                <w:rFonts w:ascii="Calibri" w:hAnsi="Calibri" w:cs="Calibri"/>
                <w:szCs w:val="24"/>
                <w:lang w:val="en-GB"/>
              </w:rPr>
              <w:t>ritical and reflective discussion of cases from practice</w:t>
            </w:r>
            <w:r w:rsidR="00236F5D">
              <w:rPr>
                <w:rFonts w:ascii="Calibri" w:hAnsi="Calibri" w:cs="Calibri"/>
                <w:szCs w:val="24"/>
                <w:lang w:val="en-GB"/>
              </w:rPr>
              <w:t>,</w:t>
            </w:r>
          </w:p>
          <w:p w14:paraId="789A4155" w14:textId="1F14BDFE" w:rsidR="004802A2" w:rsidRPr="00CE527F" w:rsidRDefault="00960071" w:rsidP="00690A77">
            <w:pPr>
              <w:numPr>
                <w:ilvl w:val="0"/>
                <w:numId w:val="390"/>
              </w:numPr>
              <w:rPr>
                <w:rFonts w:ascii="Calibri" w:hAnsi="Calibri" w:cs="Calibri"/>
                <w:szCs w:val="24"/>
                <w:lang w:val="en-GB"/>
              </w:rPr>
            </w:pPr>
            <w:r>
              <w:rPr>
                <w:rFonts w:ascii="Calibri" w:hAnsi="Calibri" w:cs="Calibri"/>
                <w:szCs w:val="24"/>
                <w:lang w:val="en-GB"/>
              </w:rPr>
              <w:t>learning diaries</w:t>
            </w:r>
            <w:r w:rsidR="00236F5D">
              <w:rPr>
                <w:rFonts w:ascii="Calibri" w:hAnsi="Calibri" w:cs="Calibri"/>
                <w:szCs w:val="24"/>
                <w:lang w:val="en-GB"/>
              </w:rPr>
              <w:t>.</w:t>
            </w:r>
          </w:p>
        </w:tc>
      </w:tr>
      <w:tr w:rsidR="0007224E" w:rsidRPr="00CE527F" w14:paraId="48A9274C" w14:textId="77777777" w:rsidTr="00811F25">
        <w:tc>
          <w:tcPr>
            <w:tcW w:w="4020" w:type="dxa"/>
            <w:tcBorders>
              <w:top w:val="nil"/>
              <w:left w:val="nil"/>
              <w:bottom w:val="single" w:sz="4" w:space="0" w:color="auto"/>
              <w:right w:val="nil"/>
            </w:tcBorders>
          </w:tcPr>
          <w:p w14:paraId="54C8C973" w14:textId="77777777" w:rsidR="0007224E" w:rsidRPr="00CE527F" w:rsidRDefault="0007224E" w:rsidP="00CE527F">
            <w:pPr>
              <w:rPr>
                <w:rFonts w:ascii="Calibri" w:hAnsi="Calibri" w:cs="Calibri"/>
                <w:b/>
                <w:szCs w:val="24"/>
              </w:rPr>
            </w:pPr>
          </w:p>
          <w:p w14:paraId="35E51359" w14:textId="77777777" w:rsidR="0007224E" w:rsidRPr="00CE527F" w:rsidRDefault="0007224E" w:rsidP="00CE527F">
            <w:pPr>
              <w:rPr>
                <w:rFonts w:ascii="Calibri" w:hAnsi="Calibri" w:cs="Calibri"/>
                <w:b/>
                <w:szCs w:val="24"/>
              </w:rPr>
            </w:pPr>
            <w:r w:rsidRPr="00CE527F">
              <w:rPr>
                <w:rFonts w:ascii="Calibri" w:hAnsi="Calibri" w:cs="Calibri"/>
                <w:b/>
                <w:szCs w:val="24"/>
              </w:rPr>
              <w:t>Načini ocenjevanja:</w:t>
            </w:r>
          </w:p>
        </w:tc>
        <w:tc>
          <w:tcPr>
            <w:tcW w:w="1560" w:type="dxa"/>
            <w:gridSpan w:val="4"/>
            <w:tcBorders>
              <w:top w:val="nil"/>
              <w:left w:val="nil"/>
              <w:bottom w:val="single" w:sz="4" w:space="0" w:color="auto"/>
              <w:right w:val="nil"/>
            </w:tcBorders>
          </w:tcPr>
          <w:p w14:paraId="30241D9E" w14:textId="77777777" w:rsidR="0007224E" w:rsidRPr="00CE527F" w:rsidRDefault="0007224E" w:rsidP="00CE527F">
            <w:pPr>
              <w:rPr>
                <w:rFonts w:ascii="Calibri" w:hAnsi="Calibri" w:cs="Calibri"/>
                <w:szCs w:val="24"/>
              </w:rPr>
            </w:pPr>
            <w:r w:rsidRPr="00CE527F">
              <w:rPr>
                <w:rFonts w:ascii="Calibri" w:hAnsi="Calibri" w:cs="Calibri"/>
                <w:szCs w:val="24"/>
              </w:rPr>
              <w:t>Delež (v %) /</w:t>
            </w:r>
          </w:p>
          <w:p w14:paraId="7490F988" w14:textId="77777777" w:rsidR="0007224E" w:rsidRPr="00CE527F" w:rsidRDefault="0007224E" w:rsidP="00CE527F">
            <w:pPr>
              <w:rPr>
                <w:rFonts w:ascii="Calibri" w:hAnsi="Calibri" w:cs="Calibri"/>
                <w:b/>
                <w:szCs w:val="24"/>
              </w:rPr>
            </w:pPr>
            <w:proofErr w:type="spellStart"/>
            <w:r w:rsidRPr="00CE527F">
              <w:rPr>
                <w:rFonts w:ascii="Calibri" w:hAnsi="Calibri" w:cs="Calibri"/>
                <w:szCs w:val="24"/>
              </w:rPr>
              <w:t>Weight</w:t>
            </w:r>
            <w:proofErr w:type="spellEnd"/>
            <w:r w:rsidRPr="00CE527F">
              <w:rPr>
                <w:rFonts w:ascii="Calibri" w:hAnsi="Calibri" w:cs="Calibri"/>
                <w:szCs w:val="24"/>
              </w:rPr>
              <w:t xml:space="preserve"> (in %)</w:t>
            </w:r>
          </w:p>
        </w:tc>
        <w:tc>
          <w:tcPr>
            <w:tcW w:w="4110" w:type="dxa"/>
            <w:tcBorders>
              <w:top w:val="nil"/>
              <w:left w:val="nil"/>
              <w:bottom w:val="single" w:sz="4" w:space="0" w:color="auto"/>
              <w:right w:val="nil"/>
            </w:tcBorders>
          </w:tcPr>
          <w:p w14:paraId="78C1CD04" w14:textId="77777777" w:rsidR="0007224E" w:rsidRPr="00CE527F" w:rsidRDefault="0007224E" w:rsidP="00CE527F">
            <w:pPr>
              <w:rPr>
                <w:rFonts w:ascii="Calibri" w:hAnsi="Calibri" w:cs="Calibri"/>
                <w:b/>
                <w:szCs w:val="24"/>
              </w:rPr>
            </w:pPr>
          </w:p>
          <w:p w14:paraId="3DE300F9" w14:textId="77777777" w:rsidR="0007224E" w:rsidRPr="00CE527F" w:rsidRDefault="0007224E" w:rsidP="00CE527F">
            <w:pPr>
              <w:rPr>
                <w:rFonts w:ascii="Calibri" w:hAnsi="Calibri" w:cs="Calibri"/>
                <w:b/>
                <w:szCs w:val="24"/>
              </w:rPr>
            </w:pPr>
            <w:proofErr w:type="spellStart"/>
            <w:r w:rsidRPr="00CE527F">
              <w:rPr>
                <w:rFonts w:ascii="Calibri" w:hAnsi="Calibri" w:cs="Calibri"/>
                <w:b/>
                <w:szCs w:val="24"/>
              </w:rPr>
              <w:t>Assessment</w:t>
            </w:r>
            <w:proofErr w:type="spellEnd"/>
            <w:r w:rsidRPr="00CE527F">
              <w:rPr>
                <w:rFonts w:ascii="Calibri" w:hAnsi="Calibri" w:cs="Calibri"/>
                <w:b/>
                <w:szCs w:val="24"/>
              </w:rPr>
              <w:t>:</w:t>
            </w:r>
          </w:p>
        </w:tc>
      </w:tr>
      <w:tr w:rsidR="0007224E" w:rsidRPr="00CE527F" w14:paraId="39D2C1CD" w14:textId="77777777" w:rsidTr="003A4112">
        <w:trPr>
          <w:trHeight w:val="410"/>
        </w:trPr>
        <w:tc>
          <w:tcPr>
            <w:tcW w:w="4020" w:type="dxa"/>
            <w:tcBorders>
              <w:top w:val="single" w:sz="4" w:space="0" w:color="auto"/>
              <w:left w:val="single" w:sz="4" w:space="0" w:color="auto"/>
              <w:bottom w:val="single" w:sz="4" w:space="0" w:color="auto"/>
              <w:right w:val="single" w:sz="4" w:space="0" w:color="auto"/>
            </w:tcBorders>
          </w:tcPr>
          <w:p w14:paraId="1C557C75" w14:textId="77777777" w:rsidR="004802A2" w:rsidRPr="00CE527F" w:rsidRDefault="004802A2" w:rsidP="00CE527F">
            <w:pPr>
              <w:rPr>
                <w:rFonts w:ascii="Calibri" w:hAnsi="Calibri" w:cs="Calibri"/>
                <w:szCs w:val="24"/>
              </w:rPr>
            </w:pPr>
            <w:r w:rsidRPr="00CE527F">
              <w:rPr>
                <w:rFonts w:ascii="Calibri" w:hAnsi="Calibri" w:cs="Calibri"/>
                <w:szCs w:val="24"/>
              </w:rPr>
              <w:t>Način (pisni izpit, ustno izpraševanje, naloge, projekt)</w:t>
            </w:r>
          </w:p>
          <w:p w14:paraId="169452EC" w14:textId="77777777" w:rsidR="004802A2" w:rsidRPr="00CE527F" w:rsidRDefault="004802A2" w:rsidP="00CE527F">
            <w:pPr>
              <w:rPr>
                <w:rFonts w:ascii="Calibri" w:hAnsi="Calibri" w:cs="Calibri"/>
                <w:szCs w:val="24"/>
              </w:rPr>
            </w:pPr>
          </w:p>
          <w:p w14:paraId="533DE6F9" w14:textId="77777777" w:rsidR="004802A2" w:rsidRPr="00CE527F" w:rsidRDefault="004802A2" w:rsidP="00690A77">
            <w:pPr>
              <w:rPr>
                <w:rFonts w:ascii="Calibri" w:hAnsi="Calibri" w:cs="Calibri"/>
                <w:szCs w:val="24"/>
              </w:rPr>
            </w:pPr>
            <w:r w:rsidRPr="00CE527F">
              <w:rPr>
                <w:rFonts w:ascii="Calibri" w:hAnsi="Calibri" w:cs="Calibri"/>
                <w:szCs w:val="24"/>
              </w:rPr>
              <w:t>Poročilo o praktičnem usposabljanju  2</w:t>
            </w:r>
          </w:p>
          <w:p w14:paraId="08D2C3FD" w14:textId="77777777" w:rsidR="0042098E" w:rsidRPr="00CE527F" w:rsidRDefault="0042098E" w:rsidP="00CE527F">
            <w:pPr>
              <w:rPr>
                <w:rFonts w:ascii="Calibri" w:hAnsi="Calibri" w:cs="Calibri"/>
                <w:szCs w:val="24"/>
              </w:rPr>
            </w:pPr>
          </w:p>
          <w:p w14:paraId="18B5791C" w14:textId="2CFF3AEB" w:rsidR="0042098E" w:rsidRPr="00CE527F" w:rsidRDefault="0042098E" w:rsidP="004533F3">
            <w:pPr>
              <w:rPr>
                <w:rFonts w:ascii="Calibri" w:hAnsi="Calibri" w:cs="Calibri"/>
                <w:szCs w:val="24"/>
              </w:rPr>
            </w:pPr>
            <w:r w:rsidRPr="00236F5D">
              <w:rPr>
                <w:rFonts w:ascii="Calibri" w:hAnsi="Calibri" w:cs="Calibri"/>
                <w:szCs w:val="24"/>
              </w:rPr>
              <w:t xml:space="preserve">Pogoj za </w:t>
            </w:r>
            <w:r w:rsidR="004533F3" w:rsidRPr="00236F5D">
              <w:rPr>
                <w:rFonts w:ascii="Calibri" w:hAnsi="Calibri" w:cs="Calibri"/>
                <w:szCs w:val="24"/>
              </w:rPr>
              <w:t>opravljene obveznosti</w:t>
            </w:r>
            <w:r w:rsidRPr="00236F5D">
              <w:rPr>
                <w:rFonts w:ascii="Calibri" w:hAnsi="Calibri" w:cs="Calibri"/>
                <w:szCs w:val="24"/>
              </w:rPr>
              <w:t xml:space="preserve"> je tudi oddaja ustrezne dokumentacije, skladno z navodili nosilca predmeta in pristojne strokovne službe fakultete.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4F3E37E" w14:textId="77777777" w:rsidR="00811F25" w:rsidRPr="00CE527F" w:rsidRDefault="00811F25" w:rsidP="00CE527F">
            <w:pPr>
              <w:jc w:val="center"/>
              <w:rPr>
                <w:rFonts w:ascii="Calibri" w:hAnsi="Calibri" w:cs="Calibri"/>
                <w:szCs w:val="24"/>
              </w:rPr>
            </w:pPr>
          </w:p>
          <w:p w14:paraId="1B6B14B8" w14:textId="77777777" w:rsidR="0007224E" w:rsidRPr="00CE527F" w:rsidRDefault="0007224E" w:rsidP="00CE527F">
            <w:pPr>
              <w:jc w:val="center"/>
              <w:rPr>
                <w:rFonts w:ascii="Calibri" w:hAnsi="Calibri" w:cs="Calibri"/>
                <w:szCs w:val="24"/>
              </w:rPr>
            </w:pPr>
            <w:r w:rsidRPr="00CE527F">
              <w:rPr>
                <w:rFonts w:ascii="Calibri" w:hAnsi="Calibri" w:cs="Calibri"/>
                <w:szCs w:val="24"/>
              </w:rPr>
              <w:t>100</w:t>
            </w:r>
            <w:r w:rsidR="00811F25" w:rsidRPr="00CE527F">
              <w:rPr>
                <w:rFonts w:ascii="Calibri" w:hAnsi="Calibri" w:cs="Calibri"/>
                <w:szCs w:val="24"/>
              </w:rPr>
              <w:t xml:space="preserve"> </w:t>
            </w:r>
            <w:r w:rsidR="004802A2" w:rsidRPr="00CE527F">
              <w:rPr>
                <w:rFonts w:ascii="Calibri" w:hAnsi="Calibri" w:cs="Calibri"/>
                <w:szCs w:val="24"/>
              </w:rPr>
              <w:t>%</w:t>
            </w:r>
          </w:p>
          <w:p w14:paraId="7606964E" w14:textId="77777777" w:rsidR="004802A2" w:rsidRPr="00CE527F" w:rsidRDefault="004802A2" w:rsidP="00CE527F">
            <w:pPr>
              <w:jc w:val="center"/>
              <w:rPr>
                <w:rFonts w:ascii="Calibri" w:hAnsi="Calibri" w:cs="Calibri"/>
                <w:szCs w:val="24"/>
              </w:rPr>
            </w:pPr>
          </w:p>
          <w:p w14:paraId="75C128C4" w14:textId="77777777" w:rsidR="004802A2" w:rsidRPr="00CE527F" w:rsidRDefault="004802A2" w:rsidP="00CE527F">
            <w:pPr>
              <w:jc w:val="center"/>
              <w:rPr>
                <w:rFonts w:ascii="Calibri" w:hAnsi="Calibri" w:cs="Calibri"/>
                <w:szCs w:val="24"/>
              </w:rPr>
            </w:pPr>
          </w:p>
          <w:p w14:paraId="0E45DFEA" w14:textId="77777777" w:rsidR="004802A2" w:rsidRPr="00CE527F" w:rsidRDefault="004802A2" w:rsidP="00CE527F">
            <w:pPr>
              <w:jc w:val="center"/>
              <w:rPr>
                <w:rFonts w:ascii="Calibri" w:hAnsi="Calibri" w:cs="Calibri"/>
                <w:szCs w:val="24"/>
              </w:rPr>
            </w:pPr>
          </w:p>
          <w:p w14:paraId="29ABDF76" w14:textId="77777777" w:rsidR="004802A2" w:rsidRPr="00CE527F" w:rsidRDefault="004802A2" w:rsidP="00CE527F">
            <w:pPr>
              <w:jc w:val="center"/>
              <w:rPr>
                <w:rFonts w:ascii="Calibri" w:hAnsi="Calibri" w:cs="Calibri"/>
                <w:szCs w:val="24"/>
              </w:rPr>
            </w:pPr>
          </w:p>
          <w:p w14:paraId="41A88856" w14:textId="77777777" w:rsidR="004802A2" w:rsidRPr="00CE527F" w:rsidRDefault="004802A2" w:rsidP="00CE527F">
            <w:pPr>
              <w:jc w:val="center"/>
              <w:rPr>
                <w:rFonts w:ascii="Calibri" w:hAnsi="Calibri" w:cs="Calibri"/>
                <w:szCs w:val="24"/>
              </w:rPr>
            </w:pPr>
          </w:p>
          <w:p w14:paraId="34F941E9" w14:textId="77777777" w:rsidR="004802A2" w:rsidRPr="00CE527F" w:rsidRDefault="004802A2" w:rsidP="00CE527F">
            <w:pPr>
              <w:jc w:val="center"/>
              <w:rPr>
                <w:rFonts w:ascii="Calibri" w:hAnsi="Calibri" w:cs="Calibri"/>
                <w:szCs w:val="24"/>
              </w:rPr>
            </w:pPr>
          </w:p>
          <w:p w14:paraId="59624502" w14:textId="77777777" w:rsidR="004802A2" w:rsidRPr="00CE527F" w:rsidRDefault="004802A2" w:rsidP="00CE527F">
            <w:pPr>
              <w:jc w:val="center"/>
              <w:rPr>
                <w:rFonts w:ascii="Calibri" w:hAnsi="Calibri" w:cs="Calibri"/>
                <w:szCs w:val="24"/>
              </w:rPr>
            </w:pPr>
          </w:p>
        </w:tc>
        <w:tc>
          <w:tcPr>
            <w:tcW w:w="4110" w:type="dxa"/>
            <w:tcBorders>
              <w:top w:val="single" w:sz="4" w:space="0" w:color="auto"/>
              <w:left w:val="single" w:sz="4" w:space="0" w:color="auto"/>
              <w:bottom w:val="single" w:sz="4" w:space="0" w:color="auto"/>
              <w:right w:val="single" w:sz="4" w:space="0" w:color="auto"/>
            </w:tcBorders>
          </w:tcPr>
          <w:p w14:paraId="29FE54DD" w14:textId="77777777" w:rsidR="0007224E" w:rsidRPr="00CE527F" w:rsidRDefault="0007224E" w:rsidP="00CE527F">
            <w:pPr>
              <w:rPr>
                <w:rFonts w:ascii="Calibri" w:hAnsi="Calibri" w:cs="Calibri"/>
                <w:szCs w:val="24"/>
              </w:rPr>
            </w:pPr>
            <w:proofErr w:type="spellStart"/>
            <w:r w:rsidRPr="00CE527F">
              <w:rPr>
                <w:rFonts w:ascii="Calibri" w:hAnsi="Calibri" w:cs="Calibri"/>
                <w:szCs w:val="24"/>
              </w:rPr>
              <w:t>Type</w:t>
            </w:r>
            <w:proofErr w:type="spellEnd"/>
            <w:r w:rsidRPr="00CE527F">
              <w:rPr>
                <w:rFonts w:ascii="Calibri" w:hAnsi="Calibri" w:cs="Calibri"/>
                <w:szCs w:val="24"/>
              </w:rPr>
              <w:t xml:space="preserve"> (</w:t>
            </w:r>
            <w:proofErr w:type="spellStart"/>
            <w:r w:rsidRPr="00CE527F">
              <w:rPr>
                <w:rFonts w:ascii="Calibri" w:hAnsi="Calibri" w:cs="Calibri"/>
                <w:szCs w:val="24"/>
              </w:rPr>
              <w:t>examination</w:t>
            </w:r>
            <w:proofErr w:type="spellEnd"/>
            <w:r w:rsidRPr="00CE527F">
              <w:rPr>
                <w:rFonts w:ascii="Calibri" w:hAnsi="Calibri" w:cs="Calibri"/>
                <w:szCs w:val="24"/>
              </w:rPr>
              <w:t xml:space="preserve">, oral, </w:t>
            </w:r>
            <w:proofErr w:type="spellStart"/>
            <w:r w:rsidRPr="00CE527F">
              <w:rPr>
                <w:rFonts w:ascii="Calibri" w:hAnsi="Calibri" w:cs="Calibri"/>
                <w:szCs w:val="24"/>
              </w:rPr>
              <w:t>coursework</w:t>
            </w:r>
            <w:proofErr w:type="spellEnd"/>
            <w:r w:rsidRPr="00CE527F">
              <w:rPr>
                <w:rFonts w:ascii="Calibri" w:hAnsi="Calibri" w:cs="Calibri"/>
                <w:szCs w:val="24"/>
              </w:rPr>
              <w:t xml:space="preserve">, </w:t>
            </w:r>
            <w:proofErr w:type="spellStart"/>
            <w:r w:rsidRPr="00CE527F">
              <w:rPr>
                <w:rFonts w:ascii="Calibri" w:hAnsi="Calibri" w:cs="Calibri"/>
                <w:szCs w:val="24"/>
              </w:rPr>
              <w:t>project</w:t>
            </w:r>
            <w:proofErr w:type="spellEnd"/>
            <w:r w:rsidRPr="00CE527F">
              <w:rPr>
                <w:rFonts w:ascii="Calibri" w:hAnsi="Calibri" w:cs="Calibri"/>
                <w:szCs w:val="24"/>
              </w:rPr>
              <w:t>):</w:t>
            </w:r>
          </w:p>
          <w:p w14:paraId="1D0A74C9" w14:textId="77777777" w:rsidR="004802A2" w:rsidRPr="00CE527F" w:rsidRDefault="004802A2" w:rsidP="00CE527F">
            <w:pPr>
              <w:rPr>
                <w:rFonts w:ascii="Calibri" w:hAnsi="Calibri" w:cs="Calibri"/>
                <w:szCs w:val="24"/>
              </w:rPr>
            </w:pPr>
          </w:p>
          <w:p w14:paraId="352EF5F9" w14:textId="77777777" w:rsidR="004802A2" w:rsidRPr="00CE527F" w:rsidRDefault="004802A2" w:rsidP="00CE527F">
            <w:pPr>
              <w:rPr>
                <w:rFonts w:ascii="Calibri" w:hAnsi="Calibri" w:cs="Calibri"/>
                <w:szCs w:val="24"/>
              </w:rPr>
            </w:pPr>
            <w:proofErr w:type="spellStart"/>
            <w:r w:rsidRPr="00CE527F">
              <w:rPr>
                <w:rFonts w:ascii="Calibri" w:hAnsi="Calibri" w:cs="Calibri"/>
                <w:szCs w:val="24"/>
              </w:rPr>
              <w:t>Report</w:t>
            </w:r>
            <w:proofErr w:type="spellEnd"/>
            <w:r w:rsidRPr="00CE527F">
              <w:rPr>
                <w:rFonts w:ascii="Calibri" w:hAnsi="Calibri" w:cs="Calibri"/>
                <w:szCs w:val="24"/>
              </w:rPr>
              <w:t xml:space="preserve"> on </w:t>
            </w:r>
            <w:proofErr w:type="spellStart"/>
            <w:r w:rsidRPr="00CE527F">
              <w:rPr>
                <w:rFonts w:ascii="Calibri" w:hAnsi="Calibri" w:cs="Calibri"/>
                <w:szCs w:val="24"/>
              </w:rPr>
              <w:t>practical</w:t>
            </w:r>
            <w:proofErr w:type="spellEnd"/>
            <w:r w:rsidRPr="00CE527F">
              <w:rPr>
                <w:rFonts w:ascii="Calibri" w:hAnsi="Calibri" w:cs="Calibri"/>
                <w:szCs w:val="24"/>
              </w:rPr>
              <w:t xml:space="preserve"> </w:t>
            </w:r>
            <w:proofErr w:type="spellStart"/>
            <w:r w:rsidRPr="00CE527F">
              <w:rPr>
                <w:rFonts w:ascii="Calibri" w:hAnsi="Calibri" w:cs="Calibri"/>
                <w:szCs w:val="24"/>
              </w:rPr>
              <w:t>training</w:t>
            </w:r>
            <w:proofErr w:type="spellEnd"/>
            <w:r w:rsidRPr="00CE527F">
              <w:rPr>
                <w:rFonts w:ascii="Calibri" w:hAnsi="Calibri" w:cs="Calibri"/>
                <w:szCs w:val="24"/>
              </w:rPr>
              <w:t xml:space="preserve"> 2</w:t>
            </w:r>
          </w:p>
          <w:p w14:paraId="2383F45B" w14:textId="77777777" w:rsidR="004802A2" w:rsidRPr="00CE527F" w:rsidRDefault="004802A2" w:rsidP="00CE527F">
            <w:pPr>
              <w:rPr>
                <w:rFonts w:ascii="Calibri" w:hAnsi="Calibri" w:cs="Calibri"/>
                <w:szCs w:val="24"/>
              </w:rPr>
            </w:pPr>
          </w:p>
          <w:p w14:paraId="184212AA" w14:textId="77777777" w:rsidR="004802A2" w:rsidRPr="00CE527F" w:rsidRDefault="004802A2" w:rsidP="00CE527F">
            <w:pPr>
              <w:rPr>
                <w:rFonts w:ascii="Calibri" w:hAnsi="Calibri" w:cs="Calibri"/>
                <w:b/>
                <w:szCs w:val="24"/>
              </w:rPr>
            </w:pPr>
            <w:r w:rsidRPr="00CE527F">
              <w:rPr>
                <w:rFonts w:ascii="Calibri" w:hAnsi="Calibri" w:cs="Calibri"/>
                <w:szCs w:val="24"/>
                <w:lang w:val="en-GB"/>
              </w:rPr>
              <w:t>For the course grade to be registered in student’s resume, the submission of adequate documentation in compliance with course holder’s instruction and the requirements of the corresponding services of the faculty is mandatory.</w:t>
            </w:r>
          </w:p>
        </w:tc>
      </w:tr>
      <w:tr w:rsidR="0007224E" w:rsidRPr="00CE527F" w14:paraId="3DEDDC5D" w14:textId="77777777" w:rsidTr="00811F25">
        <w:tc>
          <w:tcPr>
            <w:tcW w:w="9690" w:type="dxa"/>
            <w:gridSpan w:val="6"/>
            <w:tcBorders>
              <w:top w:val="single" w:sz="4" w:space="0" w:color="auto"/>
              <w:left w:val="nil"/>
              <w:bottom w:val="single" w:sz="4" w:space="0" w:color="auto"/>
              <w:right w:val="nil"/>
            </w:tcBorders>
          </w:tcPr>
          <w:p w14:paraId="6561983B" w14:textId="77777777" w:rsidR="0007224E" w:rsidRPr="00CE527F" w:rsidRDefault="0007224E" w:rsidP="00CE527F">
            <w:pPr>
              <w:rPr>
                <w:rFonts w:ascii="Calibri" w:hAnsi="Calibri" w:cs="Calibri"/>
                <w:b/>
                <w:szCs w:val="24"/>
              </w:rPr>
            </w:pPr>
          </w:p>
          <w:p w14:paraId="6C1A0990" w14:textId="77777777" w:rsidR="0007224E" w:rsidRPr="00CE527F" w:rsidRDefault="0007224E" w:rsidP="00CE527F">
            <w:pPr>
              <w:rPr>
                <w:rFonts w:ascii="Calibri" w:hAnsi="Calibri" w:cs="Calibri"/>
                <w:b/>
                <w:szCs w:val="24"/>
              </w:rPr>
            </w:pPr>
            <w:r w:rsidRPr="00CE527F">
              <w:rPr>
                <w:rFonts w:ascii="Calibri" w:hAnsi="Calibri" w:cs="Calibri"/>
                <w:b/>
                <w:szCs w:val="24"/>
              </w:rPr>
              <w:t xml:space="preserve">Reference nosilca / </w:t>
            </w:r>
            <w:proofErr w:type="spellStart"/>
            <w:r w:rsidRPr="00CE527F">
              <w:rPr>
                <w:rFonts w:ascii="Calibri" w:hAnsi="Calibri" w:cs="Calibri"/>
                <w:b/>
                <w:szCs w:val="24"/>
              </w:rPr>
              <w:t>Lecturer's</w:t>
            </w:r>
            <w:proofErr w:type="spellEnd"/>
            <w:r w:rsidRPr="00CE527F">
              <w:rPr>
                <w:rFonts w:ascii="Calibri" w:hAnsi="Calibri" w:cs="Calibri"/>
                <w:b/>
                <w:szCs w:val="24"/>
              </w:rPr>
              <w:t xml:space="preserve"> </w:t>
            </w:r>
            <w:proofErr w:type="spellStart"/>
            <w:r w:rsidRPr="00CE527F">
              <w:rPr>
                <w:rFonts w:ascii="Calibri" w:hAnsi="Calibri" w:cs="Calibri"/>
                <w:b/>
                <w:szCs w:val="24"/>
              </w:rPr>
              <w:t>references</w:t>
            </w:r>
            <w:proofErr w:type="spellEnd"/>
            <w:r w:rsidRPr="00CE527F">
              <w:rPr>
                <w:rFonts w:ascii="Calibri" w:hAnsi="Calibri" w:cs="Calibri"/>
                <w:b/>
                <w:szCs w:val="24"/>
              </w:rPr>
              <w:t xml:space="preserve">: </w:t>
            </w:r>
          </w:p>
        </w:tc>
      </w:tr>
      <w:tr w:rsidR="0007224E" w:rsidRPr="00CE527F" w14:paraId="4127ECC6" w14:textId="77777777" w:rsidTr="00811F25">
        <w:tc>
          <w:tcPr>
            <w:tcW w:w="9690" w:type="dxa"/>
            <w:gridSpan w:val="6"/>
            <w:tcBorders>
              <w:top w:val="single" w:sz="4" w:space="0" w:color="auto"/>
              <w:left w:val="single" w:sz="4" w:space="0" w:color="auto"/>
              <w:bottom w:val="single" w:sz="4" w:space="0" w:color="auto"/>
              <w:right w:val="single" w:sz="4" w:space="0" w:color="auto"/>
            </w:tcBorders>
          </w:tcPr>
          <w:p w14:paraId="388334CD" w14:textId="77777777" w:rsidR="00690A77" w:rsidRDefault="00660F0A" w:rsidP="00690A77">
            <w:pPr>
              <w:pStyle w:val="Odstavekseznama"/>
              <w:numPr>
                <w:ilvl w:val="0"/>
                <w:numId w:val="778"/>
              </w:numPr>
              <w:rPr>
                <w:rFonts w:cs="Calibri"/>
                <w:color w:val="000000"/>
              </w:rPr>
            </w:pPr>
            <w:r w:rsidRPr="00EE5C81">
              <w:rPr>
                <w:rFonts w:cs="Calibri"/>
                <w:color w:val="000000"/>
              </w:rPr>
              <w:lastRenderedPageBreak/>
              <w:t xml:space="preserve">Drljić, K. in Kiswarday, V. R. (2021). Prepletenost </w:t>
            </w:r>
            <w:proofErr w:type="spellStart"/>
            <w:r w:rsidRPr="00EE5C81">
              <w:rPr>
                <w:rFonts w:cs="Calibri"/>
                <w:color w:val="000000"/>
              </w:rPr>
              <w:t>rezilientnosti</w:t>
            </w:r>
            <w:proofErr w:type="spellEnd"/>
            <w:r w:rsidRPr="00EE5C81">
              <w:rPr>
                <w:rFonts w:cs="Calibri"/>
                <w:color w:val="000000"/>
              </w:rPr>
              <w:t xml:space="preserve"> in inkluzivnih kompetenc bodočih učiteljev. </w:t>
            </w:r>
            <w:r w:rsidRPr="00EE5C81">
              <w:rPr>
                <w:rFonts w:cs="Calibri"/>
                <w:i/>
                <w:iCs/>
                <w:color w:val="000000"/>
              </w:rPr>
              <w:t>Pedagoška obzorja: časopis za didaktiko in metodiko</w:t>
            </w:r>
            <w:r w:rsidRPr="00EE5C81">
              <w:rPr>
                <w:rFonts w:cs="Calibri"/>
                <w:color w:val="000000"/>
              </w:rPr>
              <w:t xml:space="preserve">, 36 (3/4), 3-25. </w:t>
            </w:r>
          </w:p>
          <w:p w14:paraId="76351872" w14:textId="77777777" w:rsidR="00690A77" w:rsidRDefault="00690A77" w:rsidP="00690A77">
            <w:pPr>
              <w:pStyle w:val="Odstavekseznama"/>
              <w:rPr>
                <w:rFonts w:cs="Calibri"/>
                <w:color w:val="000000"/>
              </w:rPr>
            </w:pPr>
          </w:p>
          <w:p w14:paraId="5EC97E62" w14:textId="7B52F4B8" w:rsidR="00660F0A" w:rsidRPr="00690A77" w:rsidRDefault="00660F0A" w:rsidP="00690A77">
            <w:pPr>
              <w:pStyle w:val="Odstavekseznama"/>
              <w:numPr>
                <w:ilvl w:val="0"/>
                <w:numId w:val="778"/>
              </w:numPr>
              <w:rPr>
                <w:rFonts w:cs="Calibri"/>
                <w:color w:val="000000"/>
              </w:rPr>
            </w:pPr>
            <w:r w:rsidRPr="00690A77">
              <w:rPr>
                <w:rFonts w:cs="Calibri"/>
              </w:rPr>
              <w:t xml:space="preserve">Drljić, K. (2019). Izzivi zgodnje obravnave predšolskih otrok. V S. Čotar Konrad, B. Borota, S. Rutar in K. Drljić (ur.), </w:t>
            </w:r>
            <w:r w:rsidRPr="00690A77">
              <w:rPr>
                <w:rFonts w:cs="Calibri"/>
                <w:i/>
              </w:rPr>
              <w:t xml:space="preserve">Vzgoja in izobraževanje predšolskih otrok prvega starostnega obdobja </w:t>
            </w:r>
            <w:r w:rsidRPr="00690A77">
              <w:rPr>
                <w:rFonts w:cs="Calibri"/>
              </w:rPr>
              <w:t xml:space="preserve">(str. 169-188). Koper: Univerza na Primorskem. </w:t>
            </w:r>
            <w:hyperlink r:id="rId12" w:anchor="page=169" w:history="1">
              <w:r w:rsidRPr="00690A77">
                <w:rPr>
                  <w:rFonts w:cs="Calibri"/>
                  <w:color w:val="0563C1"/>
                  <w:u w:val="single"/>
                </w:rPr>
                <w:t>https://zalozba.upr.si/ISBN/978-961-293-134-6.pdf#page=169</w:t>
              </w:r>
            </w:hyperlink>
            <w:r w:rsidR="002D3B4F" w:rsidRPr="00690A77">
              <w:rPr>
                <w:rFonts w:cs="Calibri"/>
                <w:color w:val="0563C1"/>
                <w:u w:val="single"/>
              </w:rPr>
              <w:t>.</w:t>
            </w:r>
          </w:p>
          <w:p w14:paraId="74CBA953" w14:textId="77777777" w:rsidR="002D3B4F" w:rsidRPr="00EE5C81" w:rsidRDefault="002D3B4F" w:rsidP="00690A77">
            <w:pPr>
              <w:pStyle w:val="Odstavekseznama"/>
              <w:rPr>
                <w:rFonts w:cs="Calibri"/>
              </w:rPr>
            </w:pPr>
          </w:p>
          <w:p w14:paraId="5B52117C" w14:textId="534722B4" w:rsidR="002D3B4F" w:rsidRPr="00690A77" w:rsidRDefault="00660F0A" w:rsidP="00EE5C81">
            <w:pPr>
              <w:pStyle w:val="Odstavekseznama"/>
              <w:numPr>
                <w:ilvl w:val="0"/>
                <w:numId w:val="778"/>
              </w:numPr>
              <w:rPr>
                <w:rStyle w:val="Hiperpovezava"/>
                <w:rFonts w:asciiTheme="minorHAnsi" w:eastAsiaTheme="minorHAnsi" w:hAnsiTheme="minorHAnsi" w:cstheme="minorHAnsi"/>
                <w:color w:val="222222"/>
                <w:u w:val="none"/>
                <w:shd w:val="clear" w:color="auto" w:fill="FFFFFF"/>
              </w:rPr>
            </w:pPr>
            <w:r w:rsidRPr="00EE5C81">
              <w:rPr>
                <w:rFonts w:asciiTheme="minorHAnsi" w:hAnsiTheme="minorHAnsi" w:cstheme="minorHAnsi"/>
                <w:color w:val="000000"/>
              </w:rPr>
              <w:t>Kiswarday, V. R., Drljić, K., Čotar Konrad, S. (2017)</w:t>
            </w:r>
            <w:r w:rsidR="00690A77">
              <w:rPr>
                <w:rFonts w:asciiTheme="minorHAnsi" w:hAnsiTheme="minorHAnsi" w:cstheme="minorHAnsi"/>
                <w:color w:val="000000"/>
              </w:rPr>
              <w:t xml:space="preserve">. </w:t>
            </w:r>
            <w:r w:rsidRPr="00EE5C81">
              <w:rPr>
                <w:rFonts w:asciiTheme="minorHAnsi" w:hAnsiTheme="minorHAnsi" w:cstheme="minorHAnsi"/>
                <w:i/>
                <w:iCs/>
                <w:color w:val="000000"/>
              </w:rPr>
              <w:t xml:space="preserve">Dnevnik Praktičnega usposabljanja 2. </w:t>
            </w:r>
            <w:r w:rsidRPr="00EE5C81">
              <w:rPr>
                <w:rFonts w:asciiTheme="minorHAnsi" w:hAnsiTheme="minorHAnsi" w:cstheme="minorHAnsi"/>
                <w:color w:val="000000"/>
              </w:rPr>
              <w:t xml:space="preserve">Koper: Univerza na Primorskem, Pedagoška fakulteta. </w:t>
            </w:r>
            <w:hyperlink r:id="rId13" w:tgtFrame="_blank" w:history="1">
              <w:r w:rsidRPr="00EE5C81">
                <w:rPr>
                  <w:rStyle w:val="Hiperpovezava"/>
                  <w:rFonts w:asciiTheme="minorHAnsi" w:hAnsiTheme="minorHAnsi" w:cstheme="minorHAnsi"/>
                  <w:color w:val="156BFF"/>
                </w:rPr>
                <w:t>https://e.pef.upr.si/</w:t>
              </w:r>
            </w:hyperlink>
            <w:r w:rsidR="002D3B4F">
              <w:rPr>
                <w:rStyle w:val="Hiperpovezava"/>
                <w:rFonts w:asciiTheme="minorHAnsi" w:hAnsiTheme="minorHAnsi" w:cstheme="minorHAnsi"/>
                <w:color w:val="156BFF"/>
              </w:rPr>
              <w:t>.</w:t>
            </w:r>
            <w:r w:rsidR="00B322BC">
              <w:rPr>
                <w:rStyle w:val="Hiperpovezava"/>
                <w:rFonts w:asciiTheme="minorHAnsi" w:hAnsiTheme="minorHAnsi" w:cstheme="minorHAnsi"/>
                <w:color w:val="156BFF"/>
              </w:rPr>
              <w:t xml:space="preserve"> </w:t>
            </w:r>
          </w:p>
          <w:p w14:paraId="72C94A81" w14:textId="6EE11136" w:rsidR="00660F0A" w:rsidRPr="00690A77" w:rsidRDefault="00660F0A" w:rsidP="00690A77">
            <w:pPr>
              <w:pStyle w:val="Odstavekseznama"/>
              <w:rPr>
                <w:rStyle w:val="Hiperpovezava"/>
                <w:rFonts w:asciiTheme="minorHAnsi" w:eastAsiaTheme="minorHAnsi" w:hAnsiTheme="minorHAnsi" w:cstheme="minorHAnsi"/>
                <w:color w:val="222222"/>
                <w:u w:val="none"/>
                <w:shd w:val="clear" w:color="auto" w:fill="FFFFFF"/>
              </w:rPr>
            </w:pPr>
          </w:p>
          <w:p w14:paraId="729FA7B3" w14:textId="6B0B3073" w:rsidR="002D3B4F" w:rsidRPr="002D3B4F" w:rsidRDefault="002D3B4F" w:rsidP="002D3B4F">
            <w:pPr>
              <w:pStyle w:val="Odstavekseznama"/>
              <w:numPr>
                <w:ilvl w:val="0"/>
                <w:numId w:val="778"/>
              </w:numPr>
              <w:rPr>
                <w:rFonts w:asciiTheme="minorHAnsi" w:eastAsiaTheme="minorHAnsi" w:hAnsiTheme="minorHAnsi" w:cstheme="minorHAnsi"/>
                <w:color w:val="222222"/>
                <w:shd w:val="clear" w:color="auto" w:fill="FFFFFF"/>
              </w:rPr>
            </w:pPr>
            <w:r w:rsidRPr="002D3B4F">
              <w:rPr>
                <w:rFonts w:asciiTheme="minorHAnsi" w:eastAsiaTheme="minorHAnsi" w:hAnsiTheme="minorHAnsi" w:cstheme="minorHAnsi"/>
                <w:color w:val="222222"/>
                <w:shd w:val="clear" w:color="auto" w:fill="FFFFFF"/>
              </w:rPr>
              <w:t xml:space="preserve">Drljić, K. (2023). </w:t>
            </w:r>
            <w:proofErr w:type="spellStart"/>
            <w:r w:rsidRPr="00690A77">
              <w:rPr>
                <w:rFonts w:asciiTheme="minorHAnsi" w:eastAsiaTheme="minorHAnsi" w:hAnsiTheme="minorHAnsi" w:cstheme="minorHAnsi"/>
                <w:i/>
                <w:iCs/>
                <w:color w:val="222222"/>
                <w:shd w:val="clear" w:color="auto" w:fill="FFFFFF"/>
              </w:rPr>
              <w:t>Inclusion</w:t>
            </w:r>
            <w:proofErr w:type="spellEnd"/>
            <w:r w:rsidRPr="00690A77">
              <w:rPr>
                <w:rFonts w:asciiTheme="minorHAnsi" w:eastAsiaTheme="minorHAnsi" w:hAnsiTheme="minorHAnsi" w:cstheme="minorHAnsi"/>
                <w:i/>
                <w:iCs/>
                <w:color w:val="222222"/>
                <w:shd w:val="clear" w:color="auto" w:fill="FFFFFF"/>
              </w:rPr>
              <w:t xml:space="preserve"> in </w:t>
            </w:r>
            <w:proofErr w:type="spellStart"/>
            <w:r w:rsidRPr="00690A77">
              <w:rPr>
                <w:rFonts w:asciiTheme="minorHAnsi" w:eastAsiaTheme="minorHAnsi" w:hAnsiTheme="minorHAnsi" w:cstheme="minorHAnsi"/>
                <w:i/>
                <w:iCs/>
                <w:color w:val="222222"/>
                <w:shd w:val="clear" w:color="auto" w:fill="FFFFFF"/>
              </w:rPr>
              <w:t>higher</w:t>
            </w:r>
            <w:proofErr w:type="spellEnd"/>
            <w:r w:rsidRPr="00690A77">
              <w:rPr>
                <w:rFonts w:asciiTheme="minorHAnsi" w:eastAsiaTheme="minorHAnsi" w:hAnsiTheme="minorHAnsi" w:cstheme="minorHAnsi"/>
                <w:i/>
                <w:iCs/>
                <w:color w:val="222222"/>
                <w:shd w:val="clear" w:color="auto" w:fill="FFFFFF"/>
              </w:rPr>
              <w:t xml:space="preserve"> </w:t>
            </w:r>
            <w:proofErr w:type="spellStart"/>
            <w:r w:rsidRPr="00690A77">
              <w:rPr>
                <w:rFonts w:asciiTheme="minorHAnsi" w:eastAsiaTheme="minorHAnsi" w:hAnsiTheme="minorHAnsi" w:cstheme="minorHAnsi"/>
                <w:i/>
                <w:iCs/>
                <w:color w:val="222222"/>
                <w:shd w:val="clear" w:color="auto" w:fill="FFFFFF"/>
              </w:rPr>
              <w:t>education</w:t>
            </w:r>
            <w:proofErr w:type="spellEnd"/>
            <w:r w:rsidRPr="00690A77">
              <w:rPr>
                <w:rFonts w:asciiTheme="minorHAnsi" w:eastAsiaTheme="minorHAnsi" w:hAnsiTheme="minorHAnsi" w:cstheme="minorHAnsi"/>
                <w:i/>
                <w:iCs/>
                <w:color w:val="222222"/>
                <w:shd w:val="clear" w:color="auto" w:fill="FFFFFF"/>
              </w:rPr>
              <w:t xml:space="preserve"> – how </w:t>
            </w:r>
            <w:proofErr w:type="spellStart"/>
            <w:r w:rsidRPr="00690A77">
              <w:rPr>
                <w:rFonts w:asciiTheme="minorHAnsi" w:eastAsiaTheme="minorHAnsi" w:hAnsiTheme="minorHAnsi" w:cstheme="minorHAnsi"/>
                <w:i/>
                <w:iCs/>
                <w:color w:val="222222"/>
                <w:shd w:val="clear" w:color="auto" w:fill="FFFFFF"/>
              </w:rPr>
              <w:t>does</w:t>
            </w:r>
            <w:proofErr w:type="spellEnd"/>
            <w:r w:rsidRPr="00690A77">
              <w:rPr>
                <w:rFonts w:asciiTheme="minorHAnsi" w:eastAsiaTheme="minorHAnsi" w:hAnsiTheme="minorHAnsi" w:cstheme="minorHAnsi"/>
                <w:i/>
                <w:iCs/>
                <w:color w:val="222222"/>
                <w:shd w:val="clear" w:color="auto" w:fill="FFFFFF"/>
              </w:rPr>
              <w:t xml:space="preserve"> </w:t>
            </w:r>
            <w:proofErr w:type="spellStart"/>
            <w:r w:rsidRPr="00690A77">
              <w:rPr>
                <w:rFonts w:asciiTheme="minorHAnsi" w:eastAsiaTheme="minorHAnsi" w:hAnsiTheme="minorHAnsi" w:cstheme="minorHAnsi"/>
                <w:i/>
                <w:iCs/>
                <w:color w:val="222222"/>
                <w:shd w:val="clear" w:color="auto" w:fill="FFFFFF"/>
              </w:rPr>
              <w:t>digital</w:t>
            </w:r>
            <w:proofErr w:type="spellEnd"/>
            <w:r w:rsidRPr="00690A77">
              <w:rPr>
                <w:rFonts w:asciiTheme="minorHAnsi" w:eastAsiaTheme="minorHAnsi" w:hAnsiTheme="minorHAnsi" w:cstheme="minorHAnsi"/>
                <w:i/>
                <w:iCs/>
                <w:color w:val="222222"/>
                <w:shd w:val="clear" w:color="auto" w:fill="FFFFFF"/>
              </w:rPr>
              <w:t xml:space="preserve"> </w:t>
            </w:r>
            <w:proofErr w:type="spellStart"/>
            <w:r w:rsidRPr="00690A77">
              <w:rPr>
                <w:rFonts w:asciiTheme="minorHAnsi" w:eastAsiaTheme="minorHAnsi" w:hAnsiTheme="minorHAnsi" w:cstheme="minorHAnsi"/>
                <w:i/>
                <w:iCs/>
                <w:color w:val="222222"/>
                <w:shd w:val="clear" w:color="auto" w:fill="FFFFFF"/>
              </w:rPr>
              <w:t>equity</w:t>
            </w:r>
            <w:proofErr w:type="spellEnd"/>
            <w:r w:rsidRPr="00690A77">
              <w:rPr>
                <w:rFonts w:asciiTheme="minorHAnsi" w:eastAsiaTheme="minorHAnsi" w:hAnsiTheme="minorHAnsi" w:cstheme="minorHAnsi"/>
                <w:i/>
                <w:iCs/>
                <w:color w:val="222222"/>
                <w:shd w:val="clear" w:color="auto" w:fill="FFFFFF"/>
              </w:rPr>
              <w:t xml:space="preserve"> </w:t>
            </w:r>
            <w:proofErr w:type="spellStart"/>
            <w:r w:rsidRPr="00690A77">
              <w:rPr>
                <w:rFonts w:asciiTheme="minorHAnsi" w:eastAsiaTheme="minorHAnsi" w:hAnsiTheme="minorHAnsi" w:cstheme="minorHAnsi"/>
                <w:i/>
                <w:iCs/>
                <w:color w:val="222222"/>
                <w:shd w:val="clear" w:color="auto" w:fill="FFFFFF"/>
              </w:rPr>
              <w:t>fit</w:t>
            </w:r>
            <w:proofErr w:type="spellEnd"/>
            <w:r w:rsidRPr="00690A77">
              <w:rPr>
                <w:rFonts w:asciiTheme="minorHAnsi" w:eastAsiaTheme="minorHAnsi" w:hAnsiTheme="minorHAnsi" w:cstheme="minorHAnsi"/>
                <w:i/>
                <w:iCs/>
                <w:color w:val="222222"/>
                <w:shd w:val="clear" w:color="auto" w:fill="FFFFFF"/>
              </w:rPr>
              <w:t xml:space="preserve"> in? : prispevek na </w:t>
            </w:r>
            <w:proofErr w:type="spellStart"/>
            <w:r w:rsidRPr="00690A77">
              <w:rPr>
                <w:rFonts w:asciiTheme="minorHAnsi" w:eastAsiaTheme="minorHAnsi" w:hAnsiTheme="minorHAnsi" w:cstheme="minorHAnsi"/>
                <w:i/>
                <w:iCs/>
                <w:color w:val="222222"/>
                <w:shd w:val="clear" w:color="auto" w:fill="FFFFFF"/>
              </w:rPr>
              <w:t>mednarodnen</w:t>
            </w:r>
            <w:proofErr w:type="spellEnd"/>
            <w:r w:rsidRPr="00690A77">
              <w:rPr>
                <w:rFonts w:asciiTheme="minorHAnsi" w:eastAsiaTheme="minorHAnsi" w:hAnsiTheme="minorHAnsi" w:cstheme="minorHAnsi"/>
                <w:i/>
                <w:iCs/>
                <w:color w:val="222222"/>
                <w:shd w:val="clear" w:color="auto" w:fill="FFFFFF"/>
              </w:rPr>
              <w:t xml:space="preserve"> znanstvenem sestanku</w:t>
            </w:r>
            <w:r w:rsidRPr="002D3B4F">
              <w:rPr>
                <w:rFonts w:asciiTheme="minorHAnsi" w:eastAsiaTheme="minorHAnsi" w:hAnsiTheme="minorHAnsi" w:cstheme="minorHAnsi"/>
                <w:color w:val="222222"/>
                <w:shd w:val="clear" w:color="auto" w:fill="FFFFFF"/>
              </w:rPr>
              <w:t xml:space="preserve"> </w:t>
            </w:r>
            <w:r w:rsidR="00690A77">
              <w:rPr>
                <w:rFonts w:asciiTheme="minorHAnsi" w:eastAsiaTheme="minorHAnsi" w:hAnsiTheme="minorHAnsi" w:cstheme="minorHAnsi"/>
                <w:color w:val="222222"/>
                <w:shd w:val="clear" w:color="auto" w:fill="FFFFFF"/>
              </w:rPr>
              <w:t xml:space="preserve"> </w:t>
            </w:r>
            <w:r w:rsidRPr="002D3B4F">
              <w:rPr>
                <w:rFonts w:asciiTheme="minorHAnsi" w:eastAsiaTheme="minorHAnsi" w:hAnsiTheme="minorHAnsi" w:cstheme="minorHAnsi"/>
                <w:color w:val="222222"/>
                <w:shd w:val="clear" w:color="auto" w:fill="FFFFFF"/>
              </w:rPr>
              <w:t>"</w:t>
            </w:r>
            <w:proofErr w:type="spellStart"/>
            <w:r w:rsidRPr="002D3B4F">
              <w:rPr>
                <w:rFonts w:asciiTheme="minorHAnsi" w:eastAsiaTheme="minorHAnsi" w:hAnsiTheme="minorHAnsi" w:cstheme="minorHAnsi"/>
                <w:color w:val="222222"/>
                <w:shd w:val="clear" w:color="auto" w:fill="FFFFFF"/>
              </w:rPr>
              <w:t>Bringing</w:t>
            </w:r>
            <w:proofErr w:type="spellEnd"/>
            <w:r w:rsidRPr="002D3B4F">
              <w:rPr>
                <w:rFonts w:asciiTheme="minorHAnsi" w:eastAsiaTheme="minorHAnsi" w:hAnsiTheme="minorHAnsi" w:cstheme="minorHAnsi"/>
                <w:color w:val="222222"/>
                <w:shd w:val="clear" w:color="auto" w:fill="FFFFFF"/>
              </w:rPr>
              <w:t xml:space="preserve"> </w:t>
            </w:r>
            <w:proofErr w:type="spellStart"/>
            <w:r w:rsidRPr="002D3B4F">
              <w:rPr>
                <w:rFonts w:asciiTheme="minorHAnsi" w:eastAsiaTheme="minorHAnsi" w:hAnsiTheme="minorHAnsi" w:cstheme="minorHAnsi"/>
                <w:color w:val="222222"/>
                <w:shd w:val="clear" w:color="auto" w:fill="FFFFFF"/>
              </w:rPr>
              <w:t>opportunities</w:t>
            </w:r>
            <w:proofErr w:type="spellEnd"/>
            <w:r w:rsidRPr="002D3B4F">
              <w:rPr>
                <w:rFonts w:asciiTheme="minorHAnsi" w:eastAsiaTheme="minorHAnsi" w:hAnsiTheme="minorHAnsi" w:cstheme="minorHAnsi"/>
                <w:color w:val="222222"/>
                <w:shd w:val="clear" w:color="auto" w:fill="FFFFFF"/>
              </w:rPr>
              <w:t xml:space="preserve"> </w:t>
            </w:r>
            <w:proofErr w:type="spellStart"/>
            <w:r w:rsidRPr="002D3B4F">
              <w:rPr>
                <w:rFonts w:asciiTheme="minorHAnsi" w:eastAsiaTheme="minorHAnsi" w:hAnsiTheme="minorHAnsi" w:cstheme="minorHAnsi"/>
                <w:color w:val="222222"/>
                <w:shd w:val="clear" w:color="auto" w:fill="FFFFFF"/>
              </w:rPr>
              <w:t>and</w:t>
            </w:r>
            <w:proofErr w:type="spellEnd"/>
            <w:r w:rsidRPr="002D3B4F">
              <w:rPr>
                <w:rFonts w:asciiTheme="minorHAnsi" w:eastAsiaTheme="minorHAnsi" w:hAnsiTheme="minorHAnsi" w:cstheme="minorHAnsi"/>
                <w:color w:val="222222"/>
                <w:shd w:val="clear" w:color="auto" w:fill="FFFFFF"/>
              </w:rPr>
              <w:t xml:space="preserve"> </w:t>
            </w:r>
            <w:proofErr w:type="spellStart"/>
            <w:r w:rsidRPr="002D3B4F">
              <w:rPr>
                <w:rFonts w:asciiTheme="minorHAnsi" w:eastAsiaTheme="minorHAnsi" w:hAnsiTheme="minorHAnsi" w:cstheme="minorHAnsi"/>
                <w:color w:val="222222"/>
                <w:shd w:val="clear" w:color="auto" w:fill="FFFFFF"/>
              </w:rPr>
              <w:t>organizational</w:t>
            </w:r>
            <w:proofErr w:type="spellEnd"/>
            <w:r w:rsidRPr="002D3B4F">
              <w:rPr>
                <w:rFonts w:asciiTheme="minorHAnsi" w:eastAsiaTheme="minorHAnsi" w:hAnsiTheme="minorHAnsi" w:cstheme="minorHAnsi"/>
                <w:color w:val="222222"/>
                <w:shd w:val="clear" w:color="auto" w:fill="FFFFFF"/>
              </w:rPr>
              <w:t xml:space="preserve"> </w:t>
            </w:r>
            <w:proofErr w:type="spellStart"/>
            <w:r w:rsidRPr="002D3B4F">
              <w:rPr>
                <w:rFonts w:asciiTheme="minorHAnsi" w:eastAsiaTheme="minorHAnsi" w:hAnsiTheme="minorHAnsi" w:cstheme="minorHAnsi"/>
                <w:color w:val="222222"/>
                <w:shd w:val="clear" w:color="auto" w:fill="FFFFFF"/>
              </w:rPr>
              <w:t>success</w:t>
            </w:r>
            <w:proofErr w:type="spellEnd"/>
            <w:r w:rsidRPr="002D3B4F">
              <w:rPr>
                <w:rFonts w:asciiTheme="minorHAnsi" w:eastAsiaTheme="minorHAnsi" w:hAnsiTheme="minorHAnsi" w:cstheme="minorHAnsi"/>
                <w:color w:val="222222"/>
                <w:shd w:val="clear" w:color="auto" w:fill="FFFFFF"/>
              </w:rPr>
              <w:t xml:space="preserve"> to </w:t>
            </w:r>
            <w:proofErr w:type="spellStart"/>
            <w:r w:rsidRPr="002D3B4F">
              <w:rPr>
                <w:rFonts w:asciiTheme="minorHAnsi" w:eastAsiaTheme="minorHAnsi" w:hAnsiTheme="minorHAnsi" w:cstheme="minorHAnsi"/>
                <w:color w:val="222222"/>
                <w:shd w:val="clear" w:color="auto" w:fill="FFFFFF"/>
              </w:rPr>
              <w:t>small</w:t>
            </w:r>
            <w:proofErr w:type="spellEnd"/>
            <w:r w:rsidRPr="002D3B4F">
              <w:rPr>
                <w:rFonts w:asciiTheme="minorHAnsi" w:eastAsiaTheme="minorHAnsi" w:hAnsiTheme="minorHAnsi" w:cstheme="minorHAnsi"/>
                <w:color w:val="222222"/>
                <w:shd w:val="clear" w:color="auto" w:fill="FFFFFF"/>
              </w:rPr>
              <w:t xml:space="preserve"> </w:t>
            </w:r>
            <w:proofErr w:type="spellStart"/>
            <w:r w:rsidRPr="002D3B4F">
              <w:rPr>
                <w:rFonts w:asciiTheme="minorHAnsi" w:eastAsiaTheme="minorHAnsi" w:hAnsiTheme="minorHAnsi" w:cstheme="minorHAnsi"/>
                <w:color w:val="222222"/>
                <w:shd w:val="clear" w:color="auto" w:fill="FFFFFF"/>
              </w:rPr>
              <w:t>local</w:t>
            </w:r>
            <w:proofErr w:type="spellEnd"/>
            <w:r w:rsidRPr="002D3B4F">
              <w:rPr>
                <w:rFonts w:asciiTheme="minorHAnsi" w:eastAsiaTheme="minorHAnsi" w:hAnsiTheme="minorHAnsi" w:cstheme="minorHAnsi"/>
                <w:color w:val="222222"/>
                <w:shd w:val="clear" w:color="auto" w:fill="FFFFFF"/>
              </w:rPr>
              <w:t xml:space="preserve"> </w:t>
            </w:r>
            <w:proofErr w:type="spellStart"/>
            <w:r w:rsidRPr="002D3B4F">
              <w:rPr>
                <w:rFonts w:asciiTheme="minorHAnsi" w:eastAsiaTheme="minorHAnsi" w:hAnsiTheme="minorHAnsi" w:cstheme="minorHAnsi"/>
                <w:color w:val="222222"/>
                <w:shd w:val="clear" w:color="auto" w:fill="FFFFFF"/>
              </w:rPr>
              <w:t>universities</w:t>
            </w:r>
            <w:proofErr w:type="spellEnd"/>
            <w:r w:rsidRPr="002D3B4F">
              <w:rPr>
                <w:rFonts w:asciiTheme="minorHAnsi" w:eastAsiaTheme="minorHAnsi" w:hAnsiTheme="minorHAnsi" w:cstheme="minorHAnsi"/>
                <w:color w:val="222222"/>
                <w:shd w:val="clear" w:color="auto" w:fill="FFFFFF"/>
              </w:rPr>
              <w:t xml:space="preserve"> in </w:t>
            </w:r>
            <w:proofErr w:type="spellStart"/>
            <w:r w:rsidRPr="002D3B4F">
              <w:rPr>
                <w:rFonts w:asciiTheme="minorHAnsi" w:eastAsiaTheme="minorHAnsi" w:hAnsiTheme="minorHAnsi" w:cstheme="minorHAnsi"/>
                <w:color w:val="222222"/>
                <w:shd w:val="clear" w:color="auto" w:fill="FFFFFF"/>
              </w:rPr>
              <w:t>Ukraine</w:t>
            </w:r>
            <w:proofErr w:type="spellEnd"/>
            <w:r w:rsidRPr="002D3B4F">
              <w:rPr>
                <w:rFonts w:asciiTheme="minorHAnsi" w:eastAsiaTheme="minorHAnsi" w:hAnsiTheme="minorHAnsi" w:cstheme="minorHAnsi"/>
                <w:color w:val="222222"/>
                <w:shd w:val="clear" w:color="auto" w:fill="FFFFFF"/>
              </w:rPr>
              <w:t xml:space="preserve">" - LTT meeting in </w:t>
            </w:r>
            <w:proofErr w:type="spellStart"/>
            <w:r w:rsidRPr="002D3B4F">
              <w:rPr>
                <w:rFonts w:asciiTheme="minorHAnsi" w:eastAsiaTheme="minorHAnsi" w:hAnsiTheme="minorHAnsi" w:cstheme="minorHAnsi"/>
                <w:color w:val="222222"/>
                <w:shd w:val="clear" w:color="auto" w:fill="FFFFFF"/>
              </w:rPr>
              <w:t>Slovenia</w:t>
            </w:r>
            <w:proofErr w:type="spellEnd"/>
            <w:r w:rsidRPr="002D3B4F">
              <w:rPr>
                <w:rFonts w:asciiTheme="minorHAnsi" w:eastAsiaTheme="minorHAnsi" w:hAnsiTheme="minorHAnsi" w:cstheme="minorHAnsi"/>
                <w:color w:val="222222"/>
                <w:shd w:val="clear" w:color="auto" w:fill="FFFFFF"/>
              </w:rPr>
              <w:t xml:space="preserve">, 27. November 2023 - 1. December 2023, UP Pedagoška fakulteta Koper. </w:t>
            </w:r>
          </w:p>
          <w:p w14:paraId="4B1D613B" w14:textId="73062F38" w:rsidR="00660F0A" w:rsidRPr="00EE5C81" w:rsidRDefault="00660F0A" w:rsidP="000F56DD">
            <w:pPr>
              <w:jc w:val="both"/>
              <w:rPr>
                <w:rFonts w:ascii="Calibri" w:hAnsi="Calibri" w:cs="Calibri"/>
                <w:szCs w:val="24"/>
              </w:rPr>
            </w:pPr>
          </w:p>
        </w:tc>
      </w:tr>
    </w:tbl>
    <w:p w14:paraId="2A36047E" w14:textId="77777777" w:rsidR="00BB15DB" w:rsidRPr="00CE527F" w:rsidRDefault="00BB15DB" w:rsidP="00CE527F">
      <w:pPr>
        <w:spacing w:line="312" w:lineRule="auto"/>
        <w:rPr>
          <w:rFonts w:ascii="Calibri" w:hAnsi="Calibri" w:cs="Calibri"/>
          <w:szCs w:val="24"/>
        </w:rPr>
      </w:pPr>
    </w:p>
    <w:sectPr w:rsidR="00BB15DB" w:rsidRPr="00CE527F" w:rsidSect="00184D6A">
      <w:footerReference w:type="even" r:id="rId14"/>
      <w:footerReference w:type="default" r:id="rId15"/>
      <w:pgSz w:w="11906" w:h="16838" w:code="9"/>
      <w:pgMar w:top="1418" w:right="1418" w:bottom="1418" w:left="144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1C0B5" w14:textId="77777777" w:rsidR="001F6E06" w:rsidRDefault="001F6E06">
      <w:r>
        <w:separator/>
      </w:r>
    </w:p>
  </w:endnote>
  <w:endnote w:type="continuationSeparator" w:id="0">
    <w:p w14:paraId="3E3F8655" w14:textId="77777777" w:rsidR="001F6E06" w:rsidRDefault="001F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815B8" w14:textId="77777777" w:rsidR="00E15D40" w:rsidRDefault="00E15D4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962E3C" w14:textId="77777777" w:rsidR="00E15D40" w:rsidRDefault="00E15D4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AC685" w14:textId="3DB23848" w:rsidR="00E15D40" w:rsidRDefault="00E15D40">
    <w:pPr>
      <w:pStyle w:val="Noga"/>
      <w:framePr w:wrap="around" w:vAnchor="text" w:hAnchor="margin" w:xAlign="center" w:y="1"/>
      <w:rPr>
        <w:rStyle w:val="tevilkastrani"/>
        <w:rFonts w:ascii="Microsoft Sans Serif" w:hAnsi="Microsoft Sans Serif" w:cs="Microsoft Sans Serif"/>
        <w:sz w:val="20"/>
      </w:rPr>
    </w:pPr>
    <w:r>
      <w:rPr>
        <w:rStyle w:val="tevilkastrani"/>
        <w:rFonts w:ascii="Microsoft Sans Serif" w:hAnsi="Microsoft Sans Serif" w:cs="Microsoft Sans Serif"/>
        <w:sz w:val="20"/>
      </w:rPr>
      <w:fldChar w:fldCharType="begin"/>
    </w:r>
    <w:r>
      <w:rPr>
        <w:rStyle w:val="tevilkastrani"/>
        <w:rFonts w:ascii="Microsoft Sans Serif" w:hAnsi="Microsoft Sans Serif" w:cs="Microsoft Sans Serif"/>
        <w:sz w:val="20"/>
      </w:rPr>
      <w:instrText xml:space="preserve">PAGE  </w:instrText>
    </w:r>
    <w:r>
      <w:rPr>
        <w:rStyle w:val="tevilkastrani"/>
        <w:rFonts w:ascii="Microsoft Sans Serif" w:hAnsi="Microsoft Sans Serif" w:cs="Microsoft Sans Serif"/>
        <w:sz w:val="20"/>
      </w:rPr>
      <w:fldChar w:fldCharType="separate"/>
    </w:r>
    <w:r w:rsidR="009348BB">
      <w:rPr>
        <w:rStyle w:val="tevilkastrani"/>
        <w:rFonts w:ascii="Microsoft Sans Serif" w:hAnsi="Microsoft Sans Serif" w:cs="Microsoft Sans Serif"/>
        <w:noProof/>
        <w:sz w:val="20"/>
      </w:rPr>
      <w:t>1</w:t>
    </w:r>
    <w:r>
      <w:rPr>
        <w:rStyle w:val="tevilkastrani"/>
        <w:rFonts w:ascii="Microsoft Sans Serif" w:hAnsi="Microsoft Sans Serif" w:cs="Microsoft Sans Serif"/>
        <w:sz w:val="20"/>
      </w:rPr>
      <w:fldChar w:fldCharType="end"/>
    </w:r>
  </w:p>
  <w:p w14:paraId="4D6E9B55" w14:textId="77777777" w:rsidR="00E15D40" w:rsidRDefault="00E15D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7FE3F" w14:textId="77777777" w:rsidR="001F6E06" w:rsidRDefault="001F6E06">
      <w:r>
        <w:separator/>
      </w:r>
    </w:p>
  </w:footnote>
  <w:footnote w:type="continuationSeparator" w:id="0">
    <w:p w14:paraId="53E32362" w14:textId="77777777" w:rsidR="001F6E06" w:rsidRDefault="001F6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2"/>
    <w:multiLevelType w:val="singleLevel"/>
    <w:tmpl w:val="04240003"/>
    <w:lvl w:ilvl="0">
      <w:start w:val="1"/>
      <w:numFmt w:val="bullet"/>
      <w:lvlText w:val="o"/>
      <w:lvlJc w:val="left"/>
      <w:pPr>
        <w:ind w:left="1428" w:hanging="360"/>
      </w:pPr>
      <w:rPr>
        <w:rFonts w:ascii="Courier New" w:hAnsi="Courier New" w:cs="Courier New" w:hint="default"/>
      </w:rPr>
    </w:lvl>
  </w:abstractNum>
  <w:abstractNum w:abstractNumId="2" w15:restartNumberingAfterBreak="0">
    <w:nsid w:val="00000003"/>
    <w:multiLevelType w:val="multilevel"/>
    <w:tmpl w:val="00000003"/>
    <w:name w:val="WW8Num3"/>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4" w15:restartNumberingAfterBreak="0">
    <w:nsid w:val="00000005"/>
    <w:multiLevelType w:val="singleLevel"/>
    <w:tmpl w:val="04240001"/>
    <w:lvl w:ilvl="0">
      <w:start w:val="1"/>
      <w:numFmt w:val="bullet"/>
      <w:lvlText w:val=""/>
      <w:lvlJc w:val="left"/>
      <w:pPr>
        <w:ind w:left="720" w:hanging="360"/>
      </w:pPr>
      <w:rPr>
        <w:rFonts w:ascii="Symbol" w:hAnsi="Symbol"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6" w15:restartNumberingAfterBreak="0">
    <w:nsid w:val="00000007"/>
    <w:multiLevelType w:val="multilevel"/>
    <w:tmpl w:val="00000007"/>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8" w15:restartNumberingAfterBreak="0">
    <w:nsid w:val="00000009"/>
    <w:multiLevelType w:val="singleLevel"/>
    <w:tmpl w:val="00000009"/>
    <w:name w:val="WW8Num9"/>
    <w:lvl w:ilvl="0">
      <w:start w:val="15"/>
      <w:numFmt w:val="bullet"/>
      <w:lvlText w:val="-"/>
      <w:lvlJc w:val="left"/>
      <w:pPr>
        <w:tabs>
          <w:tab w:val="num" w:pos="0"/>
        </w:tabs>
        <w:ind w:left="720" w:hanging="360"/>
      </w:pPr>
      <w:rPr>
        <w:rFonts w:ascii="Times New Roman" w:hAnsi="Times New Roman" w:cs="Times New Roman" w:hint="default"/>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1A0803"/>
    <w:multiLevelType w:val="hybridMultilevel"/>
    <w:tmpl w:val="F77E2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0376684"/>
    <w:multiLevelType w:val="hybridMultilevel"/>
    <w:tmpl w:val="4EF8F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07650E7"/>
    <w:multiLevelType w:val="hybridMultilevel"/>
    <w:tmpl w:val="E22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08D5D24"/>
    <w:multiLevelType w:val="hybridMultilevel"/>
    <w:tmpl w:val="DCD0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0BD79BD"/>
    <w:multiLevelType w:val="hybridMultilevel"/>
    <w:tmpl w:val="23CA3E06"/>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0E46003"/>
    <w:multiLevelType w:val="hybridMultilevel"/>
    <w:tmpl w:val="30FEE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0E63842"/>
    <w:multiLevelType w:val="hybridMultilevel"/>
    <w:tmpl w:val="E4402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163726D"/>
    <w:multiLevelType w:val="hybridMultilevel"/>
    <w:tmpl w:val="0E448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1781765"/>
    <w:multiLevelType w:val="hybridMultilevel"/>
    <w:tmpl w:val="4FAAB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18D25F6"/>
    <w:multiLevelType w:val="multilevel"/>
    <w:tmpl w:val="EACE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1AE247F"/>
    <w:multiLevelType w:val="hybridMultilevel"/>
    <w:tmpl w:val="961AF2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1C62C39"/>
    <w:multiLevelType w:val="hybridMultilevel"/>
    <w:tmpl w:val="6668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1D62A5E"/>
    <w:multiLevelType w:val="hybridMultilevel"/>
    <w:tmpl w:val="181A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1E26A95"/>
    <w:multiLevelType w:val="hybridMultilevel"/>
    <w:tmpl w:val="3A6EE4BE"/>
    <w:lvl w:ilvl="0" w:tplc="1E16A09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1E60258"/>
    <w:multiLevelType w:val="hybridMultilevel"/>
    <w:tmpl w:val="3FFE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20B1BBA"/>
    <w:multiLevelType w:val="hybridMultilevel"/>
    <w:tmpl w:val="01D002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026922CE"/>
    <w:multiLevelType w:val="hybridMultilevel"/>
    <w:tmpl w:val="C812DAE6"/>
    <w:lvl w:ilvl="0" w:tplc="A410965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27F6639"/>
    <w:multiLevelType w:val="hybridMultilevel"/>
    <w:tmpl w:val="ABE4CA88"/>
    <w:lvl w:ilvl="0" w:tplc="C77A2CB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2C456E3"/>
    <w:multiLevelType w:val="hybridMultilevel"/>
    <w:tmpl w:val="B4C2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30B7B4D"/>
    <w:multiLevelType w:val="hybridMultilevel"/>
    <w:tmpl w:val="22B046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034345DC"/>
    <w:multiLevelType w:val="hybridMultilevel"/>
    <w:tmpl w:val="7DEA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36606C3"/>
    <w:multiLevelType w:val="hybridMultilevel"/>
    <w:tmpl w:val="473E7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03772439"/>
    <w:multiLevelType w:val="hybridMultilevel"/>
    <w:tmpl w:val="CB260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0381283B"/>
    <w:multiLevelType w:val="hybridMultilevel"/>
    <w:tmpl w:val="1E2271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03C24717"/>
    <w:multiLevelType w:val="hybridMultilevel"/>
    <w:tmpl w:val="FCFE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04684B7E"/>
    <w:multiLevelType w:val="hybridMultilevel"/>
    <w:tmpl w:val="E3FE3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485045E"/>
    <w:multiLevelType w:val="hybridMultilevel"/>
    <w:tmpl w:val="776A9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04A85FE1"/>
    <w:multiLevelType w:val="hybridMultilevel"/>
    <w:tmpl w:val="F42C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04E85ABE"/>
    <w:multiLevelType w:val="hybridMultilevel"/>
    <w:tmpl w:val="03BE0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4F969C9"/>
    <w:multiLevelType w:val="hybridMultilevel"/>
    <w:tmpl w:val="417ECCFC"/>
    <w:lvl w:ilvl="0" w:tplc="1FBEFE90">
      <w:start w:val="10"/>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0536176F"/>
    <w:multiLevelType w:val="hybridMultilevel"/>
    <w:tmpl w:val="85E05E68"/>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2148"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05455F37"/>
    <w:multiLevelType w:val="hybridMultilevel"/>
    <w:tmpl w:val="7F38F6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055E05A2"/>
    <w:multiLevelType w:val="hybridMultilevel"/>
    <w:tmpl w:val="B1F47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8E3DFE"/>
    <w:multiLevelType w:val="hybridMultilevel"/>
    <w:tmpl w:val="0E60EF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059D1000"/>
    <w:multiLevelType w:val="hybridMultilevel"/>
    <w:tmpl w:val="E7789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05AC491F"/>
    <w:multiLevelType w:val="hybridMultilevel"/>
    <w:tmpl w:val="E06E9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061628E1"/>
    <w:multiLevelType w:val="hybridMultilevel"/>
    <w:tmpl w:val="107C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6366C75"/>
    <w:multiLevelType w:val="hybridMultilevel"/>
    <w:tmpl w:val="05865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06615B9B"/>
    <w:multiLevelType w:val="hybridMultilevel"/>
    <w:tmpl w:val="E8DA8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6C90D55"/>
    <w:multiLevelType w:val="hybridMultilevel"/>
    <w:tmpl w:val="7102F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7310897"/>
    <w:multiLevelType w:val="hybridMultilevel"/>
    <w:tmpl w:val="61A42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07422C0D"/>
    <w:multiLevelType w:val="hybridMultilevel"/>
    <w:tmpl w:val="68FAE01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075F0B01"/>
    <w:multiLevelType w:val="hybridMultilevel"/>
    <w:tmpl w:val="9A44D08E"/>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077075CC"/>
    <w:multiLevelType w:val="hybridMultilevel"/>
    <w:tmpl w:val="C94A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7934F3F"/>
    <w:multiLevelType w:val="hybridMultilevel"/>
    <w:tmpl w:val="ED7A02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07AB4F4F"/>
    <w:multiLevelType w:val="hybridMultilevel"/>
    <w:tmpl w:val="8A68180E"/>
    <w:lvl w:ilvl="0" w:tplc="B8841314">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07AF06FD"/>
    <w:multiLevelType w:val="hybridMultilevel"/>
    <w:tmpl w:val="9A5A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7B7158D"/>
    <w:multiLevelType w:val="hybridMultilevel"/>
    <w:tmpl w:val="C9929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08044039"/>
    <w:multiLevelType w:val="hybridMultilevel"/>
    <w:tmpl w:val="FF3AE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08490B88"/>
    <w:multiLevelType w:val="hybridMultilevel"/>
    <w:tmpl w:val="3C923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087C2F15"/>
    <w:multiLevelType w:val="hybridMultilevel"/>
    <w:tmpl w:val="0D7455D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087E7173"/>
    <w:multiLevelType w:val="hybridMultilevel"/>
    <w:tmpl w:val="57F2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8A72556"/>
    <w:multiLevelType w:val="hybridMultilevel"/>
    <w:tmpl w:val="F8BE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8B7780C"/>
    <w:multiLevelType w:val="hybridMultilevel"/>
    <w:tmpl w:val="8B9E9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08EC7A20"/>
    <w:multiLevelType w:val="hybridMultilevel"/>
    <w:tmpl w:val="E9F04E7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090828DD"/>
    <w:multiLevelType w:val="hybridMultilevel"/>
    <w:tmpl w:val="D4E0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9390DED"/>
    <w:multiLevelType w:val="hybridMultilevel"/>
    <w:tmpl w:val="D8F86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094B4498"/>
    <w:multiLevelType w:val="hybridMultilevel"/>
    <w:tmpl w:val="776E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96F21FF"/>
    <w:multiLevelType w:val="hybridMultilevel"/>
    <w:tmpl w:val="F31A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98906A8"/>
    <w:multiLevelType w:val="hybridMultilevel"/>
    <w:tmpl w:val="CC36B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9CF75A7"/>
    <w:multiLevelType w:val="hybridMultilevel"/>
    <w:tmpl w:val="A762D9F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0A4B0214"/>
    <w:multiLevelType w:val="hybridMultilevel"/>
    <w:tmpl w:val="DA163F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0A7843B5"/>
    <w:multiLevelType w:val="hybridMultilevel"/>
    <w:tmpl w:val="8CD8C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AAE5784"/>
    <w:multiLevelType w:val="hybridMultilevel"/>
    <w:tmpl w:val="392A73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0ABD2C89"/>
    <w:multiLevelType w:val="hybridMultilevel"/>
    <w:tmpl w:val="95EE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ABE5AF0"/>
    <w:multiLevelType w:val="hybridMultilevel"/>
    <w:tmpl w:val="D4DE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0AD41005"/>
    <w:multiLevelType w:val="hybridMultilevel"/>
    <w:tmpl w:val="A8B6C6A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0B0C7A15"/>
    <w:multiLevelType w:val="hybridMultilevel"/>
    <w:tmpl w:val="894A7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B130FB0"/>
    <w:multiLevelType w:val="hybridMultilevel"/>
    <w:tmpl w:val="FBC0B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0B2253FD"/>
    <w:multiLevelType w:val="hybridMultilevel"/>
    <w:tmpl w:val="BA0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0B66702B"/>
    <w:multiLevelType w:val="hybridMultilevel"/>
    <w:tmpl w:val="4A1E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B6E2ADF"/>
    <w:multiLevelType w:val="hybridMultilevel"/>
    <w:tmpl w:val="B268B17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0BD942A2"/>
    <w:multiLevelType w:val="hybridMultilevel"/>
    <w:tmpl w:val="E28E24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0BDB7623"/>
    <w:multiLevelType w:val="hybridMultilevel"/>
    <w:tmpl w:val="F2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C054B75"/>
    <w:multiLevelType w:val="hybridMultilevel"/>
    <w:tmpl w:val="38A0D8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CEF5BCE"/>
    <w:multiLevelType w:val="hybridMultilevel"/>
    <w:tmpl w:val="4AA02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0D023A8A"/>
    <w:multiLevelType w:val="hybridMultilevel"/>
    <w:tmpl w:val="0B02D0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0D46760B"/>
    <w:multiLevelType w:val="hybridMultilevel"/>
    <w:tmpl w:val="B934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D65071A"/>
    <w:multiLevelType w:val="hybridMultilevel"/>
    <w:tmpl w:val="5082F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0DB57D87"/>
    <w:multiLevelType w:val="hybridMultilevel"/>
    <w:tmpl w:val="F63E37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0DC57CFC"/>
    <w:multiLevelType w:val="hybridMultilevel"/>
    <w:tmpl w:val="5274C2C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0DC90793"/>
    <w:multiLevelType w:val="hybridMultilevel"/>
    <w:tmpl w:val="62748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0DFF16DD"/>
    <w:multiLevelType w:val="hybridMultilevel"/>
    <w:tmpl w:val="BCCC8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0E27131F"/>
    <w:multiLevelType w:val="hybridMultilevel"/>
    <w:tmpl w:val="74125926"/>
    <w:lvl w:ilvl="0" w:tplc="0424000F">
      <w:start w:val="1"/>
      <w:numFmt w:val="decimal"/>
      <w:lvlText w:val="%1."/>
      <w:lvlJc w:val="left"/>
      <w:pPr>
        <w:tabs>
          <w:tab w:val="num" w:pos="717"/>
        </w:tabs>
        <w:ind w:left="717" w:hanging="360"/>
      </w:pPr>
      <w:rPr>
        <w:rFonts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104" w15:restartNumberingAfterBreak="0">
    <w:nsid w:val="0E521021"/>
    <w:multiLevelType w:val="hybridMultilevel"/>
    <w:tmpl w:val="D5D84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E6A313A"/>
    <w:multiLevelType w:val="hybridMultilevel"/>
    <w:tmpl w:val="6274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E9C2D98"/>
    <w:multiLevelType w:val="hybridMultilevel"/>
    <w:tmpl w:val="B9243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EE50FDE"/>
    <w:multiLevelType w:val="hybridMultilevel"/>
    <w:tmpl w:val="E2849F9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0EF9271A"/>
    <w:multiLevelType w:val="hybridMultilevel"/>
    <w:tmpl w:val="AAE8F5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0F347539"/>
    <w:multiLevelType w:val="hybridMultilevel"/>
    <w:tmpl w:val="A50C4E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0F377146"/>
    <w:multiLevelType w:val="hybridMultilevel"/>
    <w:tmpl w:val="CD62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F556F97"/>
    <w:multiLevelType w:val="hybridMultilevel"/>
    <w:tmpl w:val="7C28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0F5D0CE9"/>
    <w:multiLevelType w:val="hybridMultilevel"/>
    <w:tmpl w:val="11322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F8645A4"/>
    <w:multiLevelType w:val="hybridMultilevel"/>
    <w:tmpl w:val="D9541DA0"/>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0FA732D2"/>
    <w:multiLevelType w:val="hybridMultilevel"/>
    <w:tmpl w:val="B6E88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FDE716A"/>
    <w:multiLevelType w:val="hybridMultilevel"/>
    <w:tmpl w:val="A3D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FE87B05"/>
    <w:multiLevelType w:val="hybridMultilevel"/>
    <w:tmpl w:val="975C0F0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7" w15:restartNumberingAfterBreak="0">
    <w:nsid w:val="109D7DD0"/>
    <w:multiLevelType w:val="hybridMultilevel"/>
    <w:tmpl w:val="E4C26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0A4214E"/>
    <w:multiLevelType w:val="hybridMultilevel"/>
    <w:tmpl w:val="71C8A824"/>
    <w:lvl w:ilvl="0" w:tplc="04240001">
      <w:start w:val="1"/>
      <w:numFmt w:val="bullet"/>
      <w:lvlText w:val=""/>
      <w:lvlJc w:val="left"/>
      <w:pPr>
        <w:ind w:left="720" w:hanging="360"/>
      </w:pPr>
      <w:rPr>
        <w:rFonts w:ascii="Symbol" w:hAnsi="Symbol" w:hint="default"/>
      </w:rPr>
    </w:lvl>
    <w:lvl w:ilvl="1" w:tplc="1A9AF13C">
      <w:start w:val="5"/>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10E253BB"/>
    <w:multiLevelType w:val="hybridMultilevel"/>
    <w:tmpl w:val="E2709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10E83A2C"/>
    <w:multiLevelType w:val="hybridMultilevel"/>
    <w:tmpl w:val="D1DEE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111041AA"/>
    <w:multiLevelType w:val="hybridMultilevel"/>
    <w:tmpl w:val="C4F21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1127474A"/>
    <w:multiLevelType w:val="hybridMultilevel"/>
    <w:tmpl w:val="3446BF54"/>
    <w:lvl w:ilvl="0" w:tplc="04240001">
      <w:start w:val="1"/>
      <w:numFmt w:val="bullet"/>
      <w:lvlText w:val=""/>
      <w:lvlJc w:val="left"/>
      <w:pPr>
        <w:ind w:left="750" w:hanging="360"/>
      </w:pPr>
      <w:rPr>
        <w:rFonts w:ascii="Symbol" w:hAnsi="Symbol" w:hint="default"/>
      </w:rPr>
    </w:lvl>
    <w:lvl w:ilvl="1" w:tplc="04240003" w:tentative="1">
      <w:start w:val="1"/>
      <w:numFmt w:val="bullet"/>
      <w:lvlText w:val="o"/>
      <w:lvlJc w:val="left"/>
      <w:pPr>
        <w:ind w:left="1470" w:hanging="360"/>
      </w:pPr>
      <w:rPr>
        <w:rFonts w:ascii="Courier New" w:hAnsi="Courier New" w:cs="Courier New" w:hint="default"/>
      </w:rPr>
    </w:lvl>
    <w:lvl w:ilvl="2" w:tplc="04240005" w:tentative="1">
      <w:start w:val="1"/>
      <w:numFmt w:val="bullet"/>
      <w:lvlText w:val=""/>
      <w:lvlJc w:val="left"/>
      <w:pPr>
        <w:ind w:left="2190" w:hanging="360"/>
      </w:pPr>
      <w:rPr>
        <w:rFonts w:ascii="Wingdings" w:hAnsi="Wingdings" w:hint="default"/>
      </w:rPr>
    </w:lvl>
    <w:lvl w:ilvl="3" w:tplc="04240001" w:tentative="1">
      <w:start w:val="1"/>
      <w:numFmt w:val="bullet"/>
      <w:lvlText w:val=""/>
      <w:lvlJc w:val="left"/>
      <w:pPr>
        <w:ind w:left="2910" w:hanging="360"/>
      </w:pPr>
      <w:rPr>
        <w:rFonts w:ascii="Symbol" w:hAnsi="Symbol" w:hint="default"/>
      </w:rPr>
    </w:lvl>
    <w:lvl w:ilvl="4" w:tplc="04240003" w:tentative="1">
      <w:start w:val="1"/>
      <w:numFmt w:val="bullet"/>
      <w:lvlText w:val="o"/>
      <w:lvlJc w:val="left"/>
      <w:pPr>
        <w:ind w:left="3630" w:hanging="360"/>
      </w:pPr>
      <w:rPr>
        <w:rFonts w:ascii="Courier New" w:hAnsi="Courier New" w:cs="Courier New" w:hint="default"/>
      </w:rPr>
    </w:lvl>
    <w:lvl w:ilvl="5" w:tplc="04240005" w:tentative="1">
      <w:start w:val="1"/>
      <w:numFmt w:val="bullet"/>
      <w:lvlText w:val=""/>
      <w:lvlJc w:val="left"/>
      <w:pPr>
        <w:ind w:left="4350" w:hanging="360"/>
      </w:pPr>
      <w:rPr>
        <w:rFonts w:ascii="Wingdings" w:hAnsi="Wingdings" w:hint="default"/>
      </w:rPr>
    </w:lvl>
    <w:lvl w:ilvl="6" w:tplc="04240001" w:tentative="1">
      <w:start w:val="1"/>
      <w:numFmt w:val="bullet"/>
      <w:lvlText w:val=""/>
      <w:lvlJc w:val="left"/>
      <w:pPr>
        <w:ind w:left="5070" w:hanging="360"/>
      </w:pPr>
      <w:rPr>
        <w:rFonts w:ascii="Symbol" w:hAnsi="Symbol" w:hint="default"/>
      </w:rPr>
    </w:lvl>
    <w:lvl w:ilvl="7" w:tplc="04240003" w:tentative="1">
      <w:start w:val="1"/>
      <w:numFmt w:val="bullet"/>
      <w:lvlText w:val="o"/>
      <w:lvlJc w:val="left"/>
      <w:pPr>
        <w:ind w:left="5790" w:hanging="360"/>
      </w:pPr>
      <w:rPr>
        <w:rFonts w:ascii="Courier New" w:hAnsi="Courier New" w:cs="Courier New" w:hint="default"/>
      </w:rPr>
    </w:lvl>
    <w:lvl w:ilvl="8" w:tplc="04240005" w:tentative="1">
      <w:start w:val="1"/>
      <w:numFmt w:val="bullet"/>
      <w:lvlText w:val=""/>
      <w:lvlJc w:val="left"/>
      <w:pPr>
        <w:ind w:left="6510" w:hanging="360"/>
      </w:pPr>
      <w:rPr>
        <w:rFonts w:ascii="Wingdings" w:hAnsi="Wingdings" w:hint="default"/>
      </w:rPr>
    </w:lvl>
  </w:abstractNum>
  <w:abstractNum w:abstractNumId="123" w15:restartNumberingAfterBreak="0">
    <w:nsid w:val="11523D62"/>
    <w:multiLevelType w:val="multilevel"/>
    <w:tmpl w:val="1AB8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12A158C3"/>
    <w:multiLevelType w:val="hybridMultilevel"/>
    <w:tmpl w:val="E40635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12BB3986"/>
    <w:multiLevelType w:val="hybridMultilevel"/>
    <w:tmpl w:val="373A2E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7" w15:restartNumberingAfterBreak="0">
    <w:nsid w:val="12F56A9E"/>
    <w:multiLevelType w:val="hybridMultilevel"/>
    <w:tmpl w:val="EAE4B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2FC0BB6"/>
    <w:multiLevelType w:val="hybridMultilevel"/>
    <w:tmpl w:val="F9305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13155289"/>
    <w:multiLevelType w:val="hybridMultilevel"/>
    <w:tmpl w:val="2B9C6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13207309"/>
    <w:multiLevelType w:val="multilevel"/>
    <w:tmpl w:val="C0A6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32F36B0"/>
    <w:multiLevelType w:val="hybridMultilevel"/>
    <w:tmpl w:val="6B4231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135B452C"/>
    <w:multiLevelType w:val="hybridMultilevel"/>
    <w:tmpl w:val="40C6606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13710B91"/>
    <w:multiLevelType w:val="hybridMultilevel"/>
    <w:tmpl w:val="FA7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38D3D0C"/>
    <w:multiLevelType w:val="hybridMultilevel"/>
    <w:tmpl w:val="7B607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3F960B0"/>
    <w:multiLevelType w:val="hybridMultilevel"/>
    <w:tmpl w:val="2FA68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14081AE5"/>
    <w:multiLevelType w:val="hybridMultilevel"/>
    <w:tmpl w:val="02304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14121AEA"/>
    <w:multiLevelType w:val="hybridMultilevel"/>
    <w:tmpl w:val="66368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148B3C91"/>
    <w:multiLevelType w:val="multilevel"/>
    <w:tmpl w:val="9E56E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14C20E0F"/>
    <w:multiLevelType w:val="hybridMultilevel"/>
    <w:tmpl w:val="3F4A4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14FB127E"/>
    <w:multiLevelType w:val="hybridMultilevel"/>
    <w:tmpl w:val="5A9A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50061BB"/>
    <w:multiLevelType w:val="hybridMultilevel"/>
    <w:tmpl w:val="54663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150465B5"/>
    <w:multiLevelType w:val="hybridMultilevel"/>
    <w:tmpl w:val="25DA9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153C511E"/>
    <w:multiLevelType w:val="hybridMultilevel"/>
    <w:tmpl w:val="5EB47EFE"/>
    <w:lvl w:ilvl="0" w:tplc="2000000F">
      <w:start w:val="1"/>
      <w:numFmt w:val="decimal"/>
      <w:lvlText w:val="%1."/>
      <w:lvlJc w:val="left"/>
      <w:pPr>
        <w:ind w:left="756" w:hanging="360"/>
      </w:pPr>
    </w:lvl>
    <w:lvl w:ilvl="1" w:tplc="20000019" w:tentative="1">
      <w:start w:val="1"/>
      <w:numFmt w:val="lowerLetter"/>
      <w:lvlText w:val="%2."/>
      <w:lvlJc w:val="left"/>
      <w:pPr>
        <w:ind w:left="1476" w:hanging="360"/>
      </w:pPr>
    </w:lvl>
    <w:lvl w:ilvl="2" w:tplc="2000001B" w:tentative="1">
      <w:start w:val="1"/>
      <w:numFmt w:val="lowerRoman"/>
      <w:lvlText w:val="%3."/>
      <w:lvlJc w:val="right"/>
      <w:pPr>
        <w:ind w:left="2196" w:hanging="180"/>
      </w:pPr>
    </w:lvl>
    <w:lvl w:ilvl="3" w:tplc="2000000F" w:tentative="1">
      <w:start w:val="1"/>
      <w:numFmt w:val="decimal"/>
      <w:lvlText w:val="%4."/>
      <w:lvlJc w:val="left"/>
      <w:pPr>
        <w:ind w:left="2916" w:hanging="360"/>
      </w:pPr>
    </w:lvl>
    <w:lvl w:ilvl="4" w:tplc="20000019" w:tentative="1">
      <w:start w:val="1"/>
      <w:numFmt w:val="lowerLetter"/>
      <w:lvlText w:val="%5."/>
      <w:lvlJc w:val="left"/>
      <w:pPr>
        <w:ind w:left="3636" w:hanging="360"/>
      </w:pPr>
    </w:lvl>
    <w:lvl w:ilvl="5" w:tplc="2000001B" w:tentative="1">
      <w:start w:val="1"/>
      <w:numFmt w:val="lowerRoman"/>
      <w:lvlText w:val="%6."/>
      <w:lvlJc w:val="right"/>
      <w:pPr>
        <w:ind w:left="4356" w:hanging="180"/>
      </w:pPr>
    </w:lvl>
    <w:lvl w:ilvl="6" w:tplc="2000000F" w:tentative="1">
      <w:start w:val="1"/>
      <w:numFmt w:val="decimal"/>
      <w:lvlText w:val="%7."/>
      <w:lvlJc w:val="left"/>
      <w:pPr>
        <w:ind w:left="5076" w:hanging="360"/>
      </w:pPr>
    </w:lvl>
    <w:lvl w:ilvl="7" w:tplc="20000019" w:tentative="1">
      <w:start w:val="1"/>
      <w:numFmt w:val="lowerLetter"/>
      <w:lvlText w:val="%8."/>
      <w:lvlJc w:val="left"/>
      <w:pPr>
        <w:ind w:left="5796" w:hanging="360"/>
      </w:pPr>
    </w:lvl>
    <w:lvl w:ilvl="8" w:tplc="2000001B" w:tentative="1">
      <w:start w:val="1"/>
      <w:numFmt w:val="lowerRoman"/>
      <w:lvlText w:val="%9."/>
      <w:lvlJc w:val="right"/>
      <w:pPr>
        <w:ind w:left="6516" w:hanging="180"/>
      </w:pPr>
    </w:lvl>
  </w:abstractNum>
  <w:abstractNum w:abstractNumId="145" w15:restartNumberingAfterBreak="0">
    <w:nsid w:val="15493420"/>
    <w:multiLevelType w:val="hybridMultilevel"/>
    <w:tmpl w:val="BE68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54C47F4"/>
    <w:multiLevelType w:val="hybridMultilevel"/>
    <w:tmpl w:val="4BB27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61A22BE"/>
    <w:multiLevelType w:val="hybridMultilevel"/>
    <w:tmpl w:val="1810677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163E0306"/>
    <w:multiLevelType w:val="hybridMultilevel"/>
    <w:tmpl w:val="7EAE3E7E"/>
    <w:lvl w:ilvl="0" w:tplc="0409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9" w15:restartNumberingAfterBreak="0">
    <w:nsid w:val="1655630F"/>
    <w:multiLevelType w:val="hybridMultilevel"/>
    <w:tmpl w:val="E65CE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16637EB2"/>
    <w:multiLevelType w:val="hybridMultilevel"/>
    <w:tmpl w:val="6DD86898"/>
    <w:lvl w:ilvl="0" w:tplc="04090001">
      <w:start w:val="1"/>
      <w:numFmt w:val="bullet"/>
      <w:lvlText w:val=""/>
      <w:lvlJc w:val="left"/>
      <w:pPr>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151" w15:restartNumberingAfterBreak="0">
    <w:nsid w:val="16C35E6F"/>
    <w:multiLevelType w:val="hybridMultilevel"/>
    <w:tmpl w:val="324AB242"/>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170B4634"/>
    <w:multiLevelType w:val="multilevel"/>
    <w:tmpl w:val="183A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173F78F1"/>
    <w:multiLevelType w:val="hybridMultilevel"/>
    <w:tmpl w:val="F5787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174147D3"/>
    <w:multiLevelType w:val="hybridMultilevel"/>
    <w:tmpl w:val="5224C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175B3C61"/>
    <w:multiLevelType w:val="hybridMultilevel"/>
    <w:tmpl w:val="8A9ADBB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17654577"/>
    <w:multiLevelType w:val="hybridMultilevel"/>
    <w:tmpl w:val="6AD4D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7" w15:restartNumberingAfterBreak="0">
    <w:nsid w:val="17A9716E"/>
    <w:multiLevelType w:val="hybridMultilevel"/>
    <w:tmpl w:val="CFB60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18105C2A"/>
    <w:multiLevelType w:val="hybridMultilevel"/>
    <w:tmpl w:val="0FD4A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181C1855"/>
    <w:multiLevelType w:val="hybridMultilevel"/>
    <w:tmpl w:val="3BA0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18582C20"/>
    <w:multiLevelType w:val="multilevel"/>
    <w:tmpl w:val="FCD0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18651962"/>
    <w:multiLevelType w:val="hybridMultilevel"/>
    <w:tmpl w:val="FE50C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188A278D"/>
    <w:multiLevelType w:val="hybridMultilevel"/>
    <w:tmpl w:val="E72AB26C"/>
    <w:lvl w:ilvl="0" w:tplc="0409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188B3CDB"/>
    <w:multiLevelType w:val="hybridMultilevel"/>
    <w:tmpl w:val="A6906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18CF6EB8"/>
    <w:multiLevelType w:val="hybridMultilevel"/>
    <w:tmpl w:val="A9524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8E413C6"/>
    <w:multiLevelType w:val="hybridMultilevel"/>
    <w:tmpl w:val="A9C8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191276DA"/>
    <w:multiLevelType w:val="hybridMultilevel"/>
    <w:tmpl w:val="A50C2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19383DD1"/>
    <w:multiLevelType w:val="hybridMultilevel"/>
    <w:tmpl w:val="CAF220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1A3638C8"/>
    <w:multiLevelType w:val="hybridMultilevel"/>
    <w:tmpl w:val="14C06C96"/>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1A461606"/>
    <w:multiLevelType w:val="multilevel"/>
    <w:tmpl w:val="17DE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1A85151B"/>
    <w:multiLevelType w:val="hybridMultilevel"/>
    <w:tmpl w:val="D6284E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1B246AB4"/>
    <w:multiLevelType w:val="hybridMultilevel"/>
    <w:tmpl w:val="B6AEA12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1B59609E"/>
    <w:multiLevelType w:val="hybridMultilevel"/>
    <w:tmpl w:val="A6B04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1B69492D"/>
    <w:multiLevelType w:val="multilevel"/>
    <w:tmpl w:val="1BAA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1B930D74"/>
    <w:multiLevelType w:val="hybridMultilevel"/>
    <w:tmpl w:val="7616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BE134F7"/>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1BE259D7"/>
    <w:multiLevelType w:val="hybridMultilevel"/>
    <w:tmpl w:val="9CF4E2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1C0F25C4"/>
    <w:multiLevelType w:val="hybridMultilevel"/>
    <w:tmpl w:val="FFBC9A84"/>
    <w:lvl w:ilvl="0" w:tplc="04090001">
      <w:start w:val="1"/>
      <w:numFmt w:val="bullet"/>
      <w:lvlText w:val=""/>
      <w:lvlJc w:val="left"/>
      <w:pPr>
        <w:ind w:left="720" w:hanging="360"/>
      </w:pPr>
      <w:rPr>
        <w:rFonts w:ascii="Symbol" w:hAnsi="Symbol"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C6D2825"/>
    <w:multiLevelType w:val="hybridMultilevel"/>
    <w:tmpl w:val="A57C1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CC55B0E"/>
    <w:multiLevelType w:val="hybridMultilevel"/>
    <w:tmpl w:val="C4FC6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1" w15:restartNumberingAfterBreak="0">
    <w:nsid w:val="1D1B458E"/>
    <w:multiLevelType w:val="hybridMultilevel"/>
    <w:tmpl w:val="304E9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1D38176C"/>
    <w:multiLevelType w:val="hybridMultilevel"/>
    <w:tmpl w:val="F8429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3" w15:restartNumberingAfterBreak="0">
    <w:nsid w:val="1D7952F0"/>
    <w:multiLevelType w:val="hybridMultilevel"/>
    <w:tmpl w:val="F1E0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D7A0A92"/>
    <w:multiLevelType w:val="hybridMultilevel"/>
    <w:tmpl w:val="6C4E7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1DAA26D2"/>
    <w:multiLevelType w:val="hybridMultilevel"/>
    <w:tmpl w:val="0E08BC1C"/>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6" w15:restartNumberingAfterBreak="0">
    <w:nsid w:val="1DC70C5C"/>
    <w:multiLevelType w:val="hybridMultilevel"/>
    <w:tmpl w:val="BCCA056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E0D0B43"/>
    <w:multiLevelType w:val="hybridMultilevel"/>
    <w:tmpl w:val="70422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8" w15:restartNumberingAfterBreak="0">
    <w:nsid w:val="1E5D031D"/>
    <w:multiLevelType w:val="hybridMultilevel"/>
    <w:tmpl w:val="3CE80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E5F6A05"/>
    <w:multiLevelType w:val="hybridMultilevel"/>
    <w:tmpl w:val="05A4A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E670590"/>
    <w:multiLevelType w:val="hybridMultilevel"/>
    <w:tmpl w:val="40C4F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1E7C203E"/>
    <w:multiLevelType w:val="hybridMultilevel"/>
    <w:tmpl w:val="44C2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1EB3006B"/>
    <w:multiLevelType w:val="hybridMultilevel"/>
    <w:tmpl w:val="2D8813AA"/>
    <w:lvl w:ilvl="0" w:tplc="04240001">
      <w:start w:val="1"/>
      <w:numFmt w:val="bullet"/>
      <w:lvlText w:val=""/>
      <w:lvlJc w:val="left"/>
      <w:pPr>
        <w:ind w:left="720" w:hanging="360"/>
      </w:pPr>
      <w:rPr>
        <w:rFonts w:ascii="Symbol" w:hAnsi="Symbol" w:hint="default"/>
      </w:rPr>
    </w:lvl>
    <w:lvl w:ilvl="1" w:tplc="E20EE046">
      <w:start w:val="1"/>
      <w:numFmt w:val="bullet"/>
      <w:lvlText w:val="-"/>
      <w:lvlJc w:val="left"/>
      <w:pPr>
        <w:ind w:left="1440" w:hanging="360"/>
      </w:pPr>
      <w:rPr>
        <w:rFonts w:ascii="Calibri" w:eastAsia="Calibri" w:hAnsi="Calibri"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3" w15:restartNumberingAfterBreak="0">
    <w:nsid w:val="1ED63812"/>
    <w:multiLevelType w:val="hybridMultilevel"/>
    <w:tmpl w:val="827AE4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4" w15:restartNumberingAfterBreak="0">
    <w:nsid w:val="1ED75BC6"/>
    <w:multiLevelType w:val="hybridMultilevel"/>
    <w:tmpl w:val="0198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1EEA23AA"/>
    <w:multiLevelType w:val="hybridMultilevel"/>
    <w:tmpl w:val="B900BB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6" w15:restartNumberingAfterBreak="0">
    <w:nsid w:val="1F581856"/>
    <w:multiLevelType w:val="hybridMultilevel"/>
    <w:tmpl w:val="8424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1FF47968"/>
    <w:multiLevelType w:val="hybridMultilevel"/>
    <w:tmpl w:val="DC962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9" w15:restartNumberingAfterBreak="0">
    <w:nsid w:val="203B38B5"/>
    <w:multiLevelType w:val="hybridMultilevel"/>
    <w:tmpl w:val="5C127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0" w15:restartNumberingAfterBreak="0">
    <w:nsid w:val="203B3F4D"/>
    <w:multiLevelType w:val="hybridMultilevel"/>
    <w:tmpl w:val="5918409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1" w15:restartNumberingAfterBreak="0">
    <w:nsid w:val="20A064B0"/>
    <w:multiLevelType w:val="hybridMultilevel"/>
    <w:tmpl w:val="165C070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0BF798B"/>
    <w:multiLevelType w:val="hybridMultilevel"/>
    <w:tmpl w:val="31B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3" w15:restartNumberingAfterBreak="0">
    <w:nsid w:val="211D07BD"/>
    <w:multiLevelType w:val="hybridMultilevel"/>
    <w:tmpl w:val="14149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1377C8B"/>
    <w:multiLevelType w:val="hybridMultilevel"/>
    <w:tmpl w:val="74AA0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5" w15:restartNumberingAfterBreak="0">
    <w:nsid w:val="214A554D"/>
    <w:multiLevelType w:val="hybridMultilevel"/>
    <w:tmpl w:val="888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1602740"/>
    <w:multiLevelType w:val="hybridMultilevel"/>
    <w:tmpl w:val="EB7E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21795D5F"/>
    <w:multiLevelType w:val="hybridMultilevel"/>
    <w:tmpl w:val="C436F32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1D06A75"/>
    <w:multiLevelType w:val="hybridMultilevel"/>
    <w:tmpl w:val="CC1CF0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9" w15:restartNumberingAfterBreak="0">
    <w:nsid w:val="21DD6108"/>
    <w:multiLevelType w:val="hybridMultilevel"/>
    <w:tmpl w:val="7B0C1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0" w15:restartNumberingAfterBreak="0">
    <w:nsid w:val="22066917"/>
    <w:multiLevelType w:val="hybridMultilevel"/>
    <w:tmpl w:val="B3DEC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1" w15:restartNumberingAfterBreak="0">
    <w:nsid w:val="22553F32"/>
    <w:multiLevelType w:val="hybridMultilevel"/>
    <w:tmpl w:val="392A73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2" w15:restartNumberingAfterBreak="0">
    <w:nsid w:val="22670A5B"/>
    <w:multiLevelType w:val="multilevel"/>
    <w:tmpl w:val="7908C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Helvetica" w:eastAsia="Calibri" w:hAnsi="Helvetica" w:cs="Helvetica" w:hint="default"/>
        <w:color w:val="333333"/>
        <w:sz w:val="1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226A079C"/>
    <w:multiLevelType w:val="hybridMultilevel"/>
    <w:tmpl w:val="19B2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4" w15:restartNumberingAfterBreak="0">
    <w:nsid w:val="227D5AB6"/>
    <w:multiLevelType w:val="hybridMultilevel"/>
    <w:tmpl w:val="9EAE1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5" w15:restartNumberingAfterBreak="0">
    <w:nsid w:val="22A54BB9"/>
    <w:multiLevelType w:val="hybridMultilevel"/>
    <w:tmpl w:val="7B0E2730"/>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6" w15:restartNumberingAfterBreak="0">
    <w:nsid w:val="22C34690"/>
    <w:multiLevelType w:val="hybridMultilevel"/>
    <w:tmpl w:val="8F2E3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7" w15:restartNumberingAfterBreak="0">
    <w:nsid w:val="22CA4ECF"/>
    <w:multiLevelType w:val="hybridMultilevel"/>
    <w:tmpl w:val="27B82CA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8" w15:restartNumberingAfterBreak="0">
    <w:nsid w:val="22E01999"/>
    <w:multiLevelType w:val="multilevel"/>
    <w:tmpl w:val="6940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230D6633"/>
    <w:multiLevelType w:val="hybridMultilevel"/>
    <w:tmpl w:val="84483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0" w15:restartNumberingAfterBreak="0">
    <w:nsid w:val="23367FA4"/>
    <w:multiLevelType w:val="hybridMultilevel"/>
    <w:tmpl w:val="F0A0D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1" w15:restartNumberingAfterBreak="0">
    <w:nsid w:val="237565DA"/>
    <w:multiLevelType w:val="hybridMultilevel"/>
    <w:tmpl w:val="6784B0EC"/>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222" w15:restartNumberingAfterBreak="0">
    <w:nsid w:val="23814942"/>
    <w:multiLevelType w:val="hybridMultilevel"/>
    <w:tmpl w:val="3F58A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3831457"/>
    <w:multiLevelType w:val="hybridMultilevel"/>
    <w:tmpl w:val="1D3C1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4" w15:restartNumberingAfterBreak="0">
    <w:nsid w:val="23CD1802"/>
    <w:multiLevelType w:val="hybridMultilevel"/>
    <w:tmpl w:val="5E1E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3D3184D"/>
    <w:multiLevelType w:val="hybridMultilevel"/>
    <w:tmpl w:val="0C8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3E00C06"/>
    <w:multiLevelType w:val="multilevel"/>
    <w:tmpl w:val="0E1ED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23E659B5"/>
    <w:multiLevelType w:val="hybridMultilevel"/>
    <w:tmpl w:val="62B4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3F35AD8"/>
    <w:multiLevelType w:val="hybridMultilevel"/>
    <w:tmpl w:val="9FF6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9" w15:restartNumberingAfterBreak="0">
    <w:nsid w:val="2463162C"/>
    <w:multiLevelType w:val="hybridMultilevel"/>
    <w:tmpl w:val="B3C2ABEC"/>
    <w:lvl w:ilvl="0" w:tplc="B8841314">
      <w:start w:val="1"/>
      <w:numFmt w:val="bullet"/>
      <w:lvlText w:val=""/>
      <w:lvlJc w:val="left"/>
      <w:pPr>
        <w:ind w:left="720" w:hanging="360"/>
      </w:pPr>
      <w:rPr>
        <w:rFonts w:ascii="Symbol" w:hAnsi="Symbo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0" w15:restartNumberingAfterBreak="0">
    <w:nsid w:val="24877E25"/>
    <w:multiLevelType w:val="hybridMultilevel"/>
    <w:tmpl w:val="714E3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1" w15:restartNumberingAfterBreak="0">
    <w:nsid w:val="25265166"/>
    <w:multiLevelType w:val="hybridMultilevel"/>
    <w:tmpl w:val="FE12B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2" w15:restartNumberingAfterBreak="0">
    <w:nsid w:val="254801E5"/>
    <w:multiLevelType w:val="hybridMultilevel"/>
    <w:tmpl w:val="A7F4C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3" w15:restartNumberingAfterBreak="0">
    <w:nsid w:val="25642055"/>
    <w:multiLevelType w:val="hybridMultilevel"/>
    <w:tmpl w:val="13FA9D48"/>
    <w:lvl w:ilvl="0" w:tplc="04090001">
      <w:start w:val="1"/>
      <w:numFmt w:val="bullet"/>
      <w:lvlText w:val=""/>
      <w:lvlJc w:val="left"/>
      <w:pPr>
        <w:ind w:left="720" w:hanging="360"/>
      </w:pPr>
      <w:rPr>
        <w:rFonts w:ascii="Symbol" w:hAnsi="Symbol"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25BE328B"/>
    <w:multiLevelType w:val="hybridMultilevel"/>
    <w:tmpl w:val="9A9AA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5" w15:restartNumberingAfterBreak="0">
    <w:nsid w:val="264F5254"/>
    <w:multiLevelType w:val="hybridMultilevel"/>
    <w:tmpl w:val="6E12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66C2B2C"/>
    <w:multiLevelType w:val="hybridMultilevel"/>
    <w:tmpl w:val="DDCC71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7" w15:restartNumberingAfterBreak="0">
    <w:nsid w:val="26850670"/>
    <w:multiLevelType w:val="hybridMultilevel"/>
    <w:tmpl w:val="4E48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6BF1EFE"/>
    <w:multiLevelType w:val="hybridMultilevel"/>
    <w:tmpl w:val="455E953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9" w15:restartNumberingAfterBreak="0">
    <w:nsid w:val="26C20916"/>
    <w:multiLevelType w:val="hybridMultilevel"/>
    <w:tmpl w:val="A30EF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0" w15:restartNumberingAfterBreak="0">
    <w:nsid w:val="26DD20AC"/>
    <w:multiLevelType w:val="hybridMultilevel"/>
    <w:tmpl w:val="62361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6E029FC"/>
    <w:multiLevelType w:val="hybridMultilevel"/>
    <w:tmpl w:val="E076AD6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2" w15:restartNumberingAfterBreak="0">
    <w:nsid w:val="270E79F0"/>
    <w:multiLevelType w:val="hybridMultilevel"/>
    <w:tmpl w:val="6E16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3" w15:restartNumberingAfterBreak="0">
    <w:nsid w:val="27441B7A"/>
    <w:multiLevelType w:val="hybridMultilevel"/>
    <w:tmpl w:val="8A649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74B2CD0"/>
    <w:multiLevelType w:val="hybridMultilevel"/>
    <w:tmpl w:val="CAB4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75F152E"/>
    <w:multiLevelType w:val="hybridMultilevel"/>
    <w:tmpl w:val="56649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7715068"/>
    <w:multiLevelType w:val="hybridMultilevel"/>
    <w:tmpl w:val="EA3800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7" w15:restartNumberingAfterBreak="0">
    <w:nsid w:val="27CB4D54"/>
    <w:multiLevelType w:val="hybridMultilevel"/>
    <w:tmpl w:val="B300B4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8" w15:restartNumberingAfterBreak="0">
    <w:nsid w:val="27E657FE"/>
    <w:multiLevelType w:val="hybridMultilevel"/>
    <w:tmpl w:val="82043786"/>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3060"/>
        </w:tabs>
        <w:ind w:left="3060" w:hanging="360"/>
      </w:pPr>
    </w:lvl>
    <w:lvl w:ilvl="4" w:tplc="70A6FA30">
      <w:start w:val="1"/>
      <w:numFmt w:val="lowerLetter"/>
      <w:lvlText w:val="%5)"/>
      <w:lvlJc w:val="left"/>
      <w:pPr>
        <w:tabs>
          <w:tab w:val="num" w:pos="3600"/>
        </w:tabs>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9" w15:restartNumberingAfterBreak="0">
    <w:nsid w:val="27FF113E"/>
    <w:multiLevelType w:val="hybridMultilevel"/>
    <w:tmpl w:val="D248CCF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282E1524"/>
    <w:multiLevelType w:val="hybridMultilevel"/>
    <w:tmpl w:val="7424EBCC"/>
    <w:lvl w:ilvl="0" w:tplc="04240001">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2205"/>
        </w:tabs>
        <w:ind w:left="2205" w:hanging="360"/>
      </w:pPr>
      <w:rPr>
        <w:rFonts w:ascii="Courier New" w:hAnsi="Courier New"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251" w15:restartNumberingAfterBreak="0">
    <w:nsid w:val="28394253"/>
    <w:multiLevelType w:val="hybridMultilevel"/>
    <w:tmpl w:val="6AC21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2" w15:restartNumberingAfterBreak="0">
    <w:nsid w:val="283F43E1"/>
    <w:multiLevelType w:val="hybridMultilevel"/>
    <w:tmpl w:val="B94409E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3" w15:restartNumberingAfterBreak="0">
    <w:nsid w:val="28AA3771"/>
    <w:multiLevelType w:val="hybridMultilevel"/>
    <w:tmpl w:val="5526F63A"/>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4" w15:restartNumberingAfterBreak="0">
    <w:nsid w:val="28B313C0"/>
    <w:multiLevelType w:val="hybridMultilevel"/>
    <w:tmpl w:val="1018B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8B909CF"/>
    <w:multiLevelType w:val="hybridMultilevel"/>
    <w:tmpl w:val="8D7A0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6" w15:restartNumberingAfterBreak="0">
    <w:nsid w:val="28C43108"/>
    <w:multiLevelType w:val="hybridMultilevel"/>
    <w:tmpl w:val="9D82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8C54ACA"/>
    <w:multiLevelType w:val="hybridMultilevel"/>
    <w:tmpl w:val="B63CC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8" w15:restartNumberingAfterBreak="0">
    <w:nsid w:val="292A7CA0"/>
    <w:multiLevelType w:val="hybridMultilevel"/>
    <w:tmpl w:val="9E849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95B3E3D"/>
    <w:multiLevelType w:val="hybridMultilevel"/>
    <w:tmpl w:val="BED0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95D1C56"/>
    <w:multiLevelType w:val="hybridMultilevel"/>
    <w:tmpl w:val="7F2A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9670858"/>
    <w:multiLevelType w:val="hybridMultilevel"/>
    <w:tmpl w:val="7D163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9782459"/>
    <w:multiLevelType w:val="hybridMultilevel"/>
    <w:tmpl w:val="5346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299B576D"/>
    <w:multiLevelType w:val="hybridMultilevel"/>
    <w:tmpl w:val="5504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29B0085A"/>
    <w:multiLevelType w:val="hybridMultilevel"/>
    <w:tmpl w:val="2DD249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5" w15:restartNumberingAfterBreak="0">
    <w:nsid w:val="29C23D87"/>
    <w:multiLevelType w:val="hybridMultilevel"/>
    <w:tmpl w:val="5F886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9C40719"/>
    <w:multiLevelType w:val="hybridMultilevel"/>
    <w:tmpl w:val="F3A6AC6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9C775AE"/>
    <w:multiLevelType w:val="hybridMultilevel"/>
    <w:tmpl w:val="EEBA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A5007BC"/>
    <w:multiLevelType w:val="hybridMultilevel"/>
    <w:tmpl w:val="B4FE1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9" w15:restartNumberingAfterBreak="0">
    <w:nsid w:val="2A5E1C7C"/>
    <w:multiLevelType w:val="hybridMultilevel"/>
    <w:tmpl w:val="E4D2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A610F42"/>
    <w:multiLevelType w:val="hybridMultilevel"/>
    <w:tmpl w:val="05865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1" w15:restartNumberingAfterBreak="0">
    <w:nsid w:val="2A7325EB"/>
    <w:multiLevelType w:val="hybridMultilevel"/>
    <w:tmpl w:val="D01097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2" w15:restartNumberingAfterBreak="0">
    <w:nsid w:val="2AC873BD"/>
    <w:multiLevelType w:val="hybridMultilevel"/>
    <w:tmpl w:val="CE1CC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3" w15:restartNumberingAfterBreak="0">
    <w:nsid w:val="2AE95493"/>
    <w:multiLevelType w:val="hybridMultilevel"/>
    <w:tmpl w:val="A9B2A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B5C29E4"/>
    <w:multiLevelType w:val="hybridMultilevel"/>
    <w:tmpl w:val="BAB2E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5" w15:restartNumberingAfterBreak="0">
    <w:nsid w:val="2B6A3B95"/>
    <w:multiLevelType w:val="hybridMultilevel"/>
    <w:tmpl w:val="F0F69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6" w15:restartNumberingAfterBreak="0">
    <w:nsid w:val="2B98237E"/>
    <w:multiLevelType w:val="hybridMultilevel"/>
    <w:tmpl w:val="A7BC4E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7" w15:restartNumberingAfterBreak="0">
    <w:nsid w:val="2BD54179"/>
    <w:multiLevelType w:val="hybridMultilevel"/>
    <w:tmpl w:val="013CC70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8" w15:restartNumberingAfterBreak="0">
    <w:nsid w:val="2BE6620E"/>
    <w:multiLevelType w:val="hybridMultilevel"/>
    <w:tmpl w:val="EE609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9" w15:restartNumberingAfterBreak="0">
    <w:nsid w:val="2C294F66"/>
    <w:multiLevelType w:val="hybridMultilevel"/>
    <w:tmpl w:val="6FCC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C5A2B53"/>
    <w:multiLevelType w:val="hybridMultilevel"/>
    <w:tmpl w:val="763E9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1" w15:restartNumberingAfterBreak="0">
    <w:nsid w:val="2C6271A2"/>
    <w:multiLevelType w:val="hybridMultilevel"/>
    <w:tmpl w:val="5606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2" w15:restartNumberingAfterBreak="0">
    <w:nsid w:val="2CA61E28"/>
    <w:multiLevelType w:val="hybridMultilevel"/>
    <w:tmpl w:val="4F7A4DC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2CCD6167"/>
    <w:multiLevelType w:val="hybridMultilevel"/>
    <w:tmpl w:val="FE0A77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4" w15:restartNumberingAfterBreak="0">
    <w:nsid w:val="2D247B2B"/>
    <w:multiLevelType w:val="hybridMultilevel"/>
    <w:tmpl w:val="040A46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5"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6" w15:restartNumberingAfterBreak="0">
    <w:nsid w:val="2DAF41AE"/>
    <w:multiLevelType w:val="hybridMultilevel"/>
    <w:tmpl w:val="F620B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2DC942ED"/>
    <w:multiLevelType w:val="hybridMultilevel"/>
    <w:tmpl w:val="7F7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2E30235E"/>
    <w:multiLevelType w:val="hybridMultilevel"/>
    <w:tmpl w:val="F6BC2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9" w15:restartNumberingAfterBreak="0">
    <w:nsid w:val="2E63442C"/>
    <w:multiLevelType w:val="hybridMultilevel"/>
    <w:tmpl w:val="24E6F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2E71570F"/>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2E7B6C5C"/>
    <w:multiLevelType w:val="hybridMultilevel"/>
    <w:tmpl w:val="A9A4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2EBA4584"/>
    <w:multiLevelType w:val="hybridMultilevel"/>
    <w:tmpl w:val="2118209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3" w15:restartNumberingAfterBreak="0">
    <w:nsid w:val="2EDF6BC7"/>
    <w:multiLevelType w:val="hybridMultilevel"/>
    <w:tmpl w:val="0066AED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4" w15:restartNumberingAfterBreak="0">
    <w:nsid w:val="2EEE0D1A"/>
    <w:multiLevelType w:val="hybridMultilevel"/>
    <w:tmpl w:val="2410E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2F4241E3"/>
    <w:multiLevelType w:val="hybridMultilevel"/>
    <w:tmpl w:val="D43E0E0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6" w15:restartNumberingAfterBreak="0">
    <w:nsid w:val="2F6035F5"/>
    <w:multiLevelType w:val="hybridMultilevel"/>
    <w:tmpl w:val="7FB6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7" w15:restartNumberingAfterBreak="0">
    <w:nsid w:val="2F6F7681"/>
    <w:multiLevelType w:val="hybridMultilevel"/>
    <w:tmpl w:val="29064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2F8821AD"/>
    <w:multiLevelType w:val="hybridMultilevel"/>
    <w:tmpl w:val="9CECB486"/>
    <w:lvl w:ilvl="0" w:tplc="0409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299" w15:restartNumberingAfterBreak="0">
    <w:nsid w:val="2FDC4CEA"/>
    <w:multiLevelType w:val="multilevel"/>
    <w:tmpl w:val="F79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302E1461"/>
    <w:multiLevelType w:val="hybridMultilevel"/>
    <w:tmpl w:val="F1BC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03B7A30"/>
    <w:multiLevelType w:val="hybridMultilevel"/>
    <w:tmpl w:val="9D0EB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2" w15:restartNumberingAfterBreak="0">
    <w:nsid w:val="30573D33"/>
    <w:multiLevelType w:val="hybridMultilevel"/>
    <w:tmpl w:val="2F2C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0612B05"/>
    <w:multiLevelType w:val="hybridMultilevel"/>
    <w:tmpl w:val="0D1436F8"/>
    <w:lvl w:ilvl="0" w:tplc="6AF00B9A">
      <w:start w:val="1"/>
      <w:numFmt w:val="bullet"/>
      <w:lvlText w:val=""/>
      <w:lvlJc w:val="left"/>
      <w:pPr>
        <w:tabs>
          <w:tab w:val="num" w:pos="340"/>
        </w:tabs>
        <w:ind w:left="340" w:hanging="340"/>
      </w:pPr>
      <w:rPr>
        <w:rFonts w:ascii="Symbol" w:hAnsi="Symbol" w:hint="default"/>
        <w:b w:val="0"/>
        <w:i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4" w15:restartNumberingAfterBreak="0">
    <w:nsid w:val="307542C0"/>
    <w:multiLevelType w:val="hybridMultilevel"/>
    <w:tmpl w:val="1614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5" w15:restartNumberingAfterBreak="0">
    <w:nsid w:val="307D65D1"/>
    <w:multiLevelType w:val="multilevel"/>
    <w:tmpl w:val="2C505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30916FF0"/>
    <w:multiLevelType w:val="hybridMultilevel"/>
    <w:tmpl w:val="1E4A5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7" w15:restartNumberingAfterBreak="0">
    <w:nsid w:val="3095105F"/>
    <w:multiLevelType w:val="hybridMultilevel"/>
    <w:tmpl w:val="A4888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8" w15:restartNumberingAfterBreak="0">
    <w:nsid w:val="30A44FB0"/>
    <w:multiLevelType w:val="hybridMultilevel"/>
    <w:tmpl w:val="B11AAF5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9" w15:restartNumberingAfterBreak="0">
    <w:nsid w:val="30A85CCF"/>
    <w:multiLevelType w:val="hybridMultilevel"/>
    <w:tmpl w:val="7316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0B54CA3"/>
    <w:multiLevelType w:val="hybridMultilevel"/>
    <w:tmpl w:val="85D4C038"/>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1" w15:restartNumberingAfterBreak="0">
    <w:nsid w:val="30C9485B"/>
    <w:multiLevelType w:val="hybridMultilevel"/>
    <w:tmpl w:val="088AE8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2" w15:restartNumberingAfterBreak="0">
    <w:nsid w:val="311B1B72"/>
    <w:multiLevelType w:val="hybridMultilevel"/>
    <w:tmpl w:val="38C43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3" w15:restartNumberingAfterBreak="0">
    <w:nsid w:val="31442AAC"/>
    <w:multiLevelType w:val="hybridMultilevel"/>
    <w:tmpl w:val="6214F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15703F0"/>
    <w:multiLevelType w:val="hybridMultilevel"/>
    <w:tmpl w:val="59B4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16A5B4D"/>
    <w:multiLevelType w:val="hybridMultilevel"/>
    <w:tmpl w:val="DB9CADB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6" w15:restartNumberingAfterBreak="0">
    <w:nsid w:val="31C34FCC"/>
    <w:multiLevelType w:val="hybridMultilevel"/>
    <w:tmpl w:val="1C50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1CD39C4"/>
    <w:multiLevelType w:val="hybridMultilevel"/>
    <w:tmpl w:val="96C80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8" w15:restartNumberingAfterBreak="0">
    <w:nsid w:val="31D8603D"/>
    <w:multiLevelType w:val="hybridMultilevel"/>
    <w:tmpl w:val="B30E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1DF7807"/>
    <w:multiLevelType w:val="hybridMultilevel"/>
    <w:tmpl w:val="D33ADB2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0" w15:restartNumberingAfterBreak="0">
    <w:nsid w:val="323007A1"/>
    <w:multiLevelType w:val="hybridMultilevel"/>
    <w:tmpl w:val="B1045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1" w15:restartNumberingAfterBreak="0">
    <w:nsid w:val="324A793D"/>
    <w:multiLevelType w:val="hybridMultilevel"/>
    <w:tmpl w:val="E2D813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2" w15:restartNumberingAfterBreak="0">
    <w:nsid w:val="329B1DAF"/>
    <w:multiLevelType w:val="hybridMultilevel"/>
    <w:tmpl w:val="E8D4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2FE6595"/>
    <w:multiLevelType w:val="hybridMultilevel"/>
    <w:tmpl w:val="B8A29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31C6D00"/>
    <w:multiLevelType w:val="hybridMultilevel"/>
    <w:tmpl w:val="ACB08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5" w15:restartNumberingAfterBreak="0">
    <w:nsid w:val="331D2B36"/>
    <w:multiLevelType w:val="multilevel"/>
    <w:tmpl w:val="F7E4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33377F16"/>
    <w:multiLevelType w:val="hybridMultilevel"/>
    <w:tmpl w:val="CC6039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7" w15:restartNumberingAfterBreak="0">
    <w:nsid w:val="336B4D6D"/>
    <w:multiLevelType w:val="hybridMultilevel"/>
    <w:tmpl w:val="349A8814"/>
    <w:lvl w:ilvl="0" w:tplc="04240001">
      <w:start w:val="1"/>
      <w:numFmt w:val="bullet"/>
      <w:lvlText w:val=""/>
      <w:lvlJc w:val="left"/>
      <w:pPr>
        <w:tabs>
          <w:tab w:val="num" w:pos="786"/>
        </w:tabs>
        <w:ind w:left="786" w:hanging="360"/>
      </w:pPr>
      <w:rPr>
        <w:rFonts w:ascii="Symbol" w:hAnsi="Symbol"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28" w15:restartNumberingAfterBreak="0">
    <w:nsid w:val="338E1D85"/>
    <w:multiLevelType w:val="hybridMultilevel"/>
    <w:tmpl w:val="5B2E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39D4F72"/>
    <w:multiLevelType w:val="hybridMultilevel"/>
    <w:tmpl w:val="2968C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0" w15:restartNumberingAfterBreak="0">
    <w:nsid w:val="33DA6724"/>
    <w:multiLevelType w:val="hybridMultilevel"/>
    <w:tmpl w:val="53C4DC4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1" w15:restartNumberingAfterBreak="0">
    <w:nsid w:val="34281894"/>
    <w:multiLevelType w:val="hybridMultilevel"/>
    <w:tmpl w:val="19AC3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2" w15:restartNumberingAfterBreak="0">
    <w:nsid w:val="349A39FD"/>
    <w:multiLevelType w:val="hybridMultilevel"/>
    <w:tmpl w:val="E04A0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3" w15:restartNumberingAfterBreak="0">
    <w:nsid w:val="34AA08F3"/>
    <w:multiLevelType w:val="hybridMultilevel"/>
    <w:tmpl w:val="16B4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4B9535E"/>
    <w:multiLevelType w:val="hybridMultilevel"/>
    <w:tmpl w:val="2C6E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4D7515D"/>
    <w:multiLevelType w:val="hybridMultilevel"/>
    <w:tmpl w:val="416E8E0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4FB3749"/>
    <w:multiLevelType w:val="hybridMultilevel"/>
    <w:tmpl w:val="561AA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7" w15:restartNumberingAfterBreak="0">
    <w:nsid w:val="350D6A22"/>
    <w:multiLevelType w:val="hybridMultilevel"/>
    <w:tmpl w:val="B40CB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8" w15:restartNumberingAfterBreak="0">
    <w:nsid w:val="352E5998"/>
    <w:multiLevelType w:val="hybridMultilevel"/>
    <w:tmpl w:val="BEE0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9" w15:restartNumberingAfterBreak="0">
    <w:nsid w:val="3534593E"/>
    <w:multiLevelType w:val="hybridMultilevel"/>
    <w:tmpl w:val="CA244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0" w15:restartNumberingAfterBreak="0">
    <w:nsid w:val="35390069"/>
    <w:multiLevelType w:val="hybridMultilevel"/>
    <w:tmpl w:val="E1565B1A"/>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1" w15:restartNumberingAfterBreak="0">
    <w:nsid w:val="35431447"/>
    <w:multiLevelType w:val="hybridMultilevel"/>
    <w:tmpl w:val="4E963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2" w15:restartNumberingAfterBreak="0">
    <w:nsid w:val="35844946"/>
    <w:multiLevelType w:val="hybridMultilevel"/>
    <w:tmpl w:val="6BC0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359B425D"/>
    <w:multiLevelType w:val="hybridMultilevel"/>
    <w:tmpl w:val="F09AD9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4" w15:restartNumberingAfterBreak="0">
    <w:nsid w:val="36342E51"/>
    <w:multiLevelType w:val="hybridMultilevel"/>
    <w:tmpl w:val="332C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369D67D0"/>
    <w:multiLevelType w:val="multilevel"/>
    <w:tmpl w:val="B0121CAC"/>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6" w15:restartNumberingAfterBreak="0">
    <w:nsid w:val="36AD50F0"/>
    <w:multiLevelType w:val="hybridMultilevel"/>
    <w:tmpl w:val="9F38A4CC"/>
    <w:lvl w:ilvl="0" w:tplc="04240003">
      <w:start w:val="1"/>
      <w:numFmt w:val="bullet"/>
      <w:lvlText w:val="o"/>
      <w:lvlJc w:val="left"/>
      <w:pPr>
        <w:tabs>
          <w:tab w:val="num" w:pos="1080"/>
        </w:tabs>
        <w:ind w:left="1080" w:hanging="360"/>
      </w:pPr>
      <w:rPr>
        <w:rFonts w:ascii="Courier New" w:hAnsi="Courier New" w:cs="Courier New" w:hint="default"/>
      </w:rPr>
    </w:lvl>
    <w:lvl w:ilvl="1" w:tplc="3AE01F50">
      <w:start w:val="1"/>
      <w:numFmt w:val="bullet"/>
      <w:lvlText w:val="-"/>
      <w:lvlJc w:val="left"/>
      <w:pPr>
        <w:tabs>
          <w:tab w:val="num" w:pos="1800"/>
        </w:tabs>
        <w:ind w:left="1800" w:hanging="360"/>
      </w:pPr>
      <w:rPr>
        <w:rFonts w:ascii="Times New Roman" w:eastAsia="Times New Roman" w:hAnsi="Times New Roman" w:cs="Times New Roman" w:hint="default"/>
      </w:rPr>
    </w:lvl>
    <w:lvl w:ilvl="2" w:tplc="04240003">
      <w:start w:val="1"/>
      <w:numFmt w:val="bullet"/>
      <w:lvlText w:val="o"/>
      <w:lvlJc w:val="left"/>
      <w:pPr>
        <w:tabs>
          <w:tab w:val="num" w:pos="2520"/>
        </w:tabs>
        <w:ind w:left="2520" w:hanging="180"/>
      </w:pPr>
      <w:rPr>
        <w:rFonts w:ascii="Courier New" w:hAnsi="Courier New" w:cs="Courier New"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7" w15:restartNumberingAfterBreak="0">
    <w:nsid w:val="36B86C3F"/>
    <w:multiLevelType w:val="hybridMultilevel"/>
    <w:tmpl w:val="E21267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8" w15:restartNumberingAfterBreak="0">
    <w:nsid w:val="36F46E97"/>
    <w:multiLevelType w:val="hybridMultilevel"/>
    <w:tmpl w:val="C868C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9" w15:restartNumberingAfterBreak="0">
    <w:nsid w:val="370F6C28"/>
    <w:multiLevelType w:val="hybridMultilevel"/>
    <w:tmpl w:val="06FA16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0" w15:restartNumberingAfterBreak="0">
    <w:nsid w:val="371269A1"/>
    <w:multiLevelType w:val="hybridMultilevel"/>
    <w:tmpl w:val="4386D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1" w15:restartNumberingAfterBreak="0">
    <w:nsid w:val="373247AD"/>
    <w:multiLevelType w:val="hybridMultilevel"/>
    <w:tmpl w:val="1932D3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2" w15:restartNumberingAfterBreak="0">
    <w:nsid w:val="374D3DE9"/>
    <w:multiLevelType w:val="hybridMultilevel"/>
    <w:tmpl w:val="A3521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77B1750"/>
    <w:multiLevelType w:val="hybridMultilevel"/>
    <w:tmpl w:val="409E6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4" w15:restartNumberingAfterBreak="0">
    <w:nsid w:val="37917BCD"/>
    <w:multiLevelType w:val="hybridMultilevel"/>
    <w:tmpl w:val="7700B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37C06EA9"/>
    <w:multiLevelType w:val="hybridMultilevel"/>
    <w:tmpl w:val="30F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37D0733D"/>
    <w:multiLevelType w:val="hybridMultilevel"/>
    <w:tmpl w:val="785CF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7" w15:restartNumberingAfterBreak="0">
    <w:nsid w:val="37FE53C5"/>
    <w:multiLevelType w:val="hybridMultilevel"/>
    <w:tmpl w:val="C23A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387C3805"/>
    <w:multiLevelType w:val="hybridMultilevel"/>
    <w:tmpl w:val="D062F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389B5613"/>
    <w:multiLevelType w:val="hybridMultilevel"/>
    <w:tmpl w:val="A8D80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0" w15:restartNumberingAfterBreak="0">
    <w:nsid w:val="38DD3116"/>
    <w:multiLevelType w:val="hybridMultilevel"/>
    <w:tmpl w:val="BD14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38F664A2"/>
    <w:multiLevelType w:val="hybridMultilevel"/>
    <w:tmpl w:val="F2FC3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2" w15:restartNumberingAfterBreak="0">
    <w:nsid w:val="391221FE"/>
    <w:multiLevelType w:val="hybridMultilevel"/>
    <w:tmpl w:val="7C54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39146798"/>
    <w:multiLevelType w:val="hybridMultilevel"/>
    <w:tmpl w:val="5936EE16"/>
    <w:lvl w:ilvl="0" w:tplc="04240001">
      <w:start w:val="1"/>
      <w:numFmt w:val="bullet"/>
      <w:lvlText w:val=""/>
      <w:lvlJc w:val="left"/>
      <w:pPr>
        <w:ind w:left="1070" w:hanging="360"/>
      </w:pPr>
      <w:rPr>
        <w:rFonts w:ascii="Symbol" w:hAnsi="Symbol" w:hint="default"/>
        <w:sz w:val="19"/>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4" w15:restartNumberingAfterBreak="0">
    <w:nsid w:val="395F2CE7"/>
    <w:multiLevelType w:val="hybridMultilevel"/>
    <w:tmpl w:val="96FCD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5" w15:restartNumberingAfterBreak="0">
    <w:nsid w:val="39774CA4"/>
    <w:multiLevelType w:val="hybridMultilevel"/>
    <w:tmpl w:val="D24C5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6" w15:restartNumberingAfterBreak="0">
    <w:nsid w:val="39AF2DB0"/>
    <w:multiLevelType w:val="hybridMultilevel"/>
    <w:tmpl w:val="EFE60576"/>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7" w15:restartNumberingAfterBreak="0">
    <w:nsid w:val="39B22C13"/>
    <w:multiLevelType w:val="hybridMultilevel"/>
    <w:tmpl w:val="17822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8" w15:restartNumberingAfterBreak="0">
    <w:nsid w:val="3A65062F"/>
    <w:multiLevelType w:val="hybridMultilevel"/>
    <w:tmpl w:val="6A860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3A726CE6"/>
    <w:multiLevelType w:val="hybridMultilevel"/>
    <w:tmpl w:val="CD42F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1"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3AC26FED"/>
    <w:multiLevelType w:val="hybridMultilevel"/>
    <w:tmpl w:val="38BC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3AEA5C6D"/>
    <w:multiLevelType w:val="hybridMultilevel"/>
    <w:tmpl w:val="25F4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3B3051C7"/>
    <w:multiLevelType w:val="hybridMultilevel"/>
    <w:tmpl w:val="285CB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3B76589F"/>
    <w:multiLevelType w:val="hybridMultilevel"/>
    <w:tmpl w:val="89701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6" w15:restartNumberingAfterBreak="0">
    <w:nsid w:val="3B7A67FD"/>
    <w:multiLevelType w:val="hybridMultilevel"/>
    <w:tmpl w:val="52E8E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7" w15:restartNumberingAfterBreak="0">
    <w:nsid w:val="3B945124"/>
    <w:multiLevelType w:val="hybridMultilevel"/>
    <w:tmpl w:val="4C3C0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8" w15:restartNumberingAfterBreak="0">
    <w:nsid w:val="3BBA183B"/>
    <w:multiLevelType w:val="hybridMultilevel"/>
    <w:tmpl w:val="8B908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9" w15:restartNumberingAfterBreak="0">
    <w:nsid w:val="3BBF6147"/>
    <w:multiLevelType w:val="hybridMultilevel"/>
    <w:tmpl w:val="6A84E3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0" w15:restartNumberingAfterBreak="0">
    <w:nsid w:val="3BF27720"/>
    <w:multiLevelType w:val="hybridMultilevel"/>
    <w:tmpl w:val="5D68E0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3C431DCE"/>
    <w:multiLevelType w:val="hybridMultilevel"/>
    <w:tmpl w:val="4140A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3C704967"/>
    <w:multiLevelType w:val="hybridMultilevel"/>
    <w:tmpl w:val="4DB21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3CA24CE9"/>
    <w:multiLevelType w:val="hybridMultilevel"/>
    <w:tmpl w:val="73EA6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4" w15:restartNumberingAfterBreak="0">
    <w:nsid w:val="3CC76803"/>
    <w:multiLevelType w:val="multilevel"/>
    <w:tmpl w:val="F1DA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3CE54B89"/>
    <w:multiLevelType w:val="hybridMultilevel"/>
    <w:tmpl w:val="21621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3D2D2011"/>
    <w:multiLevelType w:val="hybridMultilevel"/>
    <w:tmpl w:val="B98A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3D716698"/>
    <w:multiLevelType w:val="hybridMultilevel"/>
    <w:tmpl w:val="12827F0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9" w15:restartNumberingAfterBreak="0">
    <w:nsid w:val="3D716738"/>
    <w:multiLevelType w:val="hybridMultilevel"/>
    <w:tmpl w:val="1392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0" w15:restartNumberingAfterBreak="0">
    <w:nsid w:val="3DE960FE"/>
    <w:multiLevelType w:val="hybridMultilevel"/>
    <w:tmpl w:val="EB3E37B8"/>
    <w:lvl w:ilvl="0" w:tplc="04240001">
      <w:start w:val="1"/>
      <w:numFmt w:val="bullet"/>
      <w:lvlText w:val=""/>
      <w:lvlJc w:val="left"/>
      <w:pPr>
        <w:ind w:left="720" w:hanging="360"/>
      </w:pPr>
      <w:rPr>
        <w:rFonts w:ascii="Symbol" w:hAnsi="Symbol" w:hint="default"/>
      </w:rPr>
    </w:lvl>
    <w:lvl w:ilvl="1" w:tplc="0EB49612">
      <w:start w:val="5"/>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1" w15:restartNumberingAfterBreak="0">
    <w:nsid w:val="3E0C0AAF"/>
    <w:multiLevelType w:val="hybridMultilevel"/>
    <w:tmpl w:val="1018AF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2" w15:restartNumberingAfterBreak="0">
    <w:nsid w:val="3E6B529E"/>
    <w:multiLevelType w:val="hybridMultilevel"/>
    <w:tmpl w:val="A1FAA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3" w15:restartNumberingAfterBreak="0">
    <w:nsid w:val="3E9A4EC9"/>
    <w:multiLevelType w:val="hybridMultilevel"/>
    <w:tmpl w:val="57DAC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4" w15:restartNumberingAfterBreak="0">
    <w:nsid w:val="3ECE2F45"/>
    <w:multiLevelType w:val="hybridMultilevel"/>
    <w:tmpl w:val="700E5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3ED70D03"/>
    <w:multiLevelType w:val="hybridMultilevel"/>
    <w:tmpl w:val="C83C3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6" w15:restartNumberingAfterBreak="0">
    <w:nsid w:val="3EEE7880"/>
    <w:multiLevelType w:val="hybridMultilevel"/>
    <w:tmpl w:val="31B41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7" w15:restartNumberingAfterBreak="0">
    <w:nsid w:val="3F3212EA"/>
    <w:multiLevelType w:val="hybridMultilevel"/>
    <w:tmpl w:val="9352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8" w15:restartNumberingAfterBreak="0">
    <w:nsid w:val="3F5B52A2"/>
    <w:multiLevelType w:val="hybridMultilevel"/>
    <w:tmpl w:val="EBE44F48"/>
    <w:lvl w:ilvl="0" w:tplc="C77A2CB8">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9" w15:restartNumberingAfterBreak="0">
    <w:nsid w:val="3F9B51A2"/>
    <w:multiLevelType w:val="hybridMultilevel"/>
    <w:tmpl w:val="BA54D5A2"/>
    <w:lvl w:ilvl="0" w:tplc="04240001">
      <w:start w:val="1"/>
      <w:numFmt w:val="bullet"/>
      <w:lvlText w:val=""/>
      <w:lvlJc w:val="left"/>
      <w:pPr>
        <w:tabs>
          <w:tab w:val="num" w:pos="720"/>
        </w:tabs>
        <w:ind w:left="720" w:hanging="360"/>
      </w:pPr>
      <w:rPr>
        <w:rFonts w:ascii="Symbol" w:hAnsi="Symbol" w:hint="default"/>
      </w:rPr>
    </w:lvl>
    <w:lvl w:ilvl="1" w:tplc="34843374">
      <w:start w:val="1"/>
      <w:numFmt w:val="bullet"/>
      <w:lvlText w:val=""/>
      <w:lvlJc w:val="left"/>
      <w:pPr>
        <w:tabs>
          <w:tab w:val="num" w:pos="1437"/>
        </w:tabs>
        <w:ind w:left="1437" w:hanging="357"/>
      </w:pPr>
      <w:rPr>
        <w:rFonts w:ascii="Symbol" w:hAnsi="Symbol" w:hint="default"/>
      </w:rPr>
    </w:lvl>
    <w:lvl w:ilvl="2" w:tplc="0424001B">
      <w:start w:val="1"/>
      <w:numFmt w:val="lowerRoman"/>
      <w:lvlText w:val="%3."/>
      <w:lvlJc w:val="right"/>
      <w:pPr>
        <w:tabs>
          <w:tab w:val="num" w:pos="2160"/>
        </w:tabs>
        <w:ind w:left="2160" w:hanging="180"/>
      </w:pPr>
    </w:lvl>
    <w:lvl w:ilvl="3" w:tplc="04240001">
      <w:start w:val="1"/>
      <w:numFmt w:val="bullet"/>
      <w:lvlText w:val=""/>
      <w:lvlJc w:val="left"/>
      <w:pPr>
        <w:tabs>
          <w:tab w:val="num" w:pos="2880"/>
        </w:tabs>
        <w:ind w:left="2880" w:hanging="360"/>
      </w:pPr>
      <w:rPr>
        <w:rFonts w:ascii="Symbol" w:hAnsi="Symbol"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7E2E23B0">
      <w:start w:val="1"/>
      <w:numFmt w:val="upperLetter"/>
      <w:lvlText w:val="%7."/>
      <w:lvlJc w:val="left"/>
      <w:pPr>
        <w:ind w:left="5040" w:hanging="360"/>
      </w:pPr>
      <w:rPr>
        <w:rFonts w:hint="default"/>
      </w:r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0" w15:restartNumberingAfterBreak="0">
    <w:nsid w:val="3FEB5456"/>
    <w:multiLevelType w:val="hybridMultilevel"/>
    <w:tmpl w:val="4A96F356"/>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401" w15:restartNumberingAfterBreak="0">
    <w:nsid w:val="3FEE474B"/>
    <w:multiLevelType w:val="hybridMultilevel"/>
    <w:tmpl w:val="A5BCA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2" w15:restartNumberingAfterBreak="0">
    <w:nsid w:val="3FFA282E"/>
    <w:multiLevelType w:val="hybridMultilevel"/>
    <w:tmpl w:val="5DCE1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3" w15:restartNumberingAfterBreak="0">
    <w:nsid w:val="40205BE4"/>
    <w:multiLevelType w:val="hybridMultilevel"/>
    <w:tmpl w:val="AA10C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0A11536"/>
    <w:multiLevelType w:val="hybridMultilevel"/>
    <w:tmpl w:val="F9DC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0DC6683"/>
    <w:multiLevelType w:val="multilevel"/>
    <w:tmpl w:val="6A9C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0DF7990"/>
    <w:multiLevelType w:val="hybridMultilevel"/>
    <w:tmpl w:val="A872A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7" w15:restartNumberingAfterBreak="0">
    <w:nsid w:val="40E5519B"/>
    <w:multiLevelType w:val="hybridMultilevel"/>
    <w:tmpl w:val="D396B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8" w15:restartNumberingAfterBreak="0">
    <w:nsid w:val="41772A10"/>
    <w:multiLevelType w:val="hybridMultilevel"/>
    <w:tmpl w:val="A64AD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9" w15:restartNumberingAfterBreak="0">
    <w:nsid w:val="418305EC"/>
    <w:multiLevelType w:val="hybridMultilevel"/>
    <w:tmpl w:val="ADD0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21C77E2"/>
    <w:multiLevelType w:val="multilevel"/>
    <w:tmpl w:val="E47C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2265B54"/>
    <w:multiLevelType w:val="hybridMultilevel"/>
    <w:tmpl w:val="D09A4DC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4332207D"/>
    <w:multiLevelType w:val="hybridMultilevel"/>
    <w:tmpl w:val="3ECE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349134F"/>
    <w:multiLevelType w:val="hybridMultilevel"/>
    <w:tmpl w:val="0372814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434D2A31"/>
    <w:multiLevelType w:val="multilevel"/>
    <w:tmpl w:val="8C425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3846131"/>
    <w:multiLevelType w:val="hybridMultilevel"/>
    <w:tmpl w:val="E230F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6" w15:restartNumberingAfterBreak="0">
    <w:nsid w:val="43AC5CAA"/>
    <w:multiLevelType w:val="hybridMultilevel"/>
    <w:tmpl w:val="B49C7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7" w15:restartNumberingAfterBreak="0">
    <w:nsid w:val="43EC07BC"/>
    <w:multiLevelType w:val="hybridMultilevel"/>
    <w:tmpl w:val="BE26563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8" w15:restartNumberingAfterBreak="0">
    <w:nsid w:val="44110D1A"/>
    <w:multiLevelType w:val="hybridMultilevel"/>
    <w:tmpl w:val="8272C92C"/>
    <w:lvl w:ilvl="0" w:tplc="0424000F">
      <w:start w:val="1"/>
      <w:numFmt w:val="decimal"/>
      <w:lvlText w:val="%1."/>
      <w:lvlJc w:val="left"/>
      <w:pPr>
        <w:ind w:left="705" w:hanging="360"/>
      </w:pPr>
      <w:rPr>
        <w:rFonts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419" w15:restartNumberingAfterBreak="0">
    <w:nsid w:val="442511B1"/>
    <w:multiLevelType w:val="hybridMultilevel"/>
    <w:tmpl w:val="D9949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0" w15:restartNumberingAfterBreak="0">
    <w:nsid w:val="442F7C69"/>
    <w:multiLevelType w:val="hybridMultilevel"/>
    <w:tmpl w:val="2200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4720E08"/>
    <w:multiLevelType w:val="hybridMultilevel"/>
    <w:tmpl w:val="F932B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2" w15:restartNumberingAfterBreak="0">
    <w:nsid w:val="44775593"/>
    <w:multiLevelType w:val="hybridMultilevel"/>
    <w:tmpl w:val="7E74C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3" w15:restartNumberingAfterBreak="0">
    <w:nsid w:val="44EA088C"/>
    <w:multiLevelType w:val="hybridMultilevel"/>
    <w:tmpl w:val="E6307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4" w15:restartNumberingAfterBreak="0">
    <w:nsid w:val="45017A78"/>
    <w:multiLevelType w:val="hybridMultilevel"/>
    <w:tmpl w:val="5A32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502177A"/>
    <w:multiLevelType w:val="hybridMultilevel"/>
    <w:tmpl w:val="2A42A2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6" w15:restartNumberingAfterBreak="0">
    <w:nsid w:val="45102D51"/>
    <w:multiLevelType w:val="multilevel"/>
    <w:tmpl w:val="74E2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5A515C2"/>
    <w:multiLevelType w:val="multilevel"/>
    <w:tmpl w:val="0000000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8" w15:restartNumberingAfterBreak="0">
    <w:nsid w:val="45B3399C"/>
    <w:multiLevelType w:val="hybridMultilevel"/>
    <w:tmpl w:val="34BEE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45C55A70"/>
    <w:multiLevelType w:val="hybridMultilevel"/>
    <w:tmpl w:val="886C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1" w15:restartNumberingAfterBreak="0">
    <w:nsid w:val="45D13291"/>
    <w:multiLevelType w:val="hybridMultilevel"/>
    <w:tmpl w:val="4E58E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2" w15:restartNumberingAfterBreak="0">
    <w:nsid w:val="45F80562"/>
    <w:multiLevelType w:val="multilevel"/>
    <w:tmpl w:val="3E6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45FC1B50"/>
    <w:multiLevelType w:val="hybridMultilevel"/>
    <w:tmpl w:val="F984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460315DE"/>
    <w:multiLevelType w:val="hybridMultilevel"/>
    <w:tmpl w:val="43C076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5" w15:restartNumberingAfterBreak="0">
    <w:nsid w:val="46630866"/>
    <w:multiLevelType w:val="hybridMultilevel"/>
    <w:tmpl w:val="AC781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468A50B4"/>
    <w:multiLevelType w:val="hybridMultilevel"/>
    <w:tmpl w:val="5F440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7" w15:restartNumberingAfterBreak="0">
    <w:nsid w:val="473E5F55"/>
    <w:multiLevelType w:val="hybridMultilevel"/>
    <w:tmpl w:val="272A03EC"/>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438" w15:restartNumberingAfterBreak="0">
    <w:nsid w:val="47781B5C"/>
    <w:multiLevelType w:val="hybridMultilevel"/>
    <w:tmpl w:val="AA74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478450B7"/>
    <w:multiLevelType w:val="hybridMultilevel"/>
    <w:tmpl w:val="92B81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0" w15:restartNumberingAfterBreak="0">
    <w:nsid w:val="47D61754"/>
    <w:multiLevelType w:val="multilevel"/>
    <w:tmpl w:val="316E9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47DB692E"/>
    <w:multiLevelType w:val="hybridMultilevel"/>
    <w:tmpl w:val="C78CE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2" w15:restartNumberingAfterBreak="0">
    <w:nsid w:val="482859C6"/>
    <w:multiLevelType w:val="hybridMultilevel"/>
    <w:tmpl w:val="B13C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88D1FEC"/>
    <w:multiLevelType w:val="hybridMultilevel"/>
    <w:tmpl w:val="A682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48BF7852"/>
    <w:multiLevelType w:val="hybridMultilevel"/>
    <w:tmpl w:val="87AE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48C90476"/>
    <w:multiLevelType w:val="hybridMultilevel"/>
    <w:tmpl w:val="BCF48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48F813AB"/>
    <w:multiLevelType w:val="hybridMultilevel"/>
    <w:tmpl w:val="9C5E4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49185DB1"/>
    <w:multiLevelType w:val="hybridMultilevel"/>
    <w:tmpl w:val="2A380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8" w15:restartNumberingAfterBreak="0">
    <w:nsid w:val="49230332"/>
    <w:multiLevelType w:val="hybridMultilevel"/>
    <w:tmpl w:val="70F8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49580ABC"/>
    <w:multiLevelType w:val="hybridMultilevel"/>
    <w:tmpl w:val="D92C0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0" w15:restartNumberingAfterBreak="0">
    <w:nsid w:val="49DA7232"/>
    <w:multiLevelType w:val="hybridMultilevel"/>
    <w:tmpl w:val="603E9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1"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2" w15:restartNumberingAfterBreak="0">
    <w:nsid w:val="4A142194"/>
    <w:multiLevelType w:val="hybridMultilevel"/>
    <w:tmpl w:val="CE029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3" w15:restartNumberingAfterBreak="0">
    <w:nsid w:val="4A167F28"/>
    <w:multiLevelType w:val="hybridMultilevel"/>
    <w:tmpl w:val="FE5834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4" w15:restartNumberingAfterBreak="0">
    <w:nsid w:val="4A1F55FC"/>
    <w:multiLevelType w:val="hybridMultilevel"/>
    <w:tmpl w:val="CF7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4A34013F"/>
    <w:multiLevelType w:val="hybridMultilevel"/>
    <w:tmpl w:val="F4DE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4A7C460A"/>
    <w:multiLevelType w:val="hybridMultilevel"/>
    <w:tmpl w:val="6524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7" w15:restartNumberingAfterBreak="0">
    <w:nsid w:val="4A862B69"/>
    <w:multiLevelType w:val="hybridMultilevel"/>
    <w:tmpl w:val="0EC4E67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4ABC422A"/>
    <w:multiLevelType w:val="hybridMultilevel"/>
    <w:tmpl w:val="0C7C6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9" w15:restartNumberingAfterBreak="0">
    <w:nsid w:val="4ADC2CA7"/>
    <w:multiLevelType w:val="hybridMultilevel"/>
    <w:tmpl w:val="6ED8B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4AFD0392"/>
    <w:multiLevelType w:val="hybridMultilevel"/>
    <w:tmpl w:val="978C827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1" w15:restartNumberingAfterBreak="0">
    <w:nsid w:val="4B053C9F"/>
    <w:multiLevelType w:val="hybridMultilevel"/>
    <w:tmpl w:val="D05A9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4B1C43C4"/>
    <w:multiLevelType w:val="multilevel"/>
    <w:tmpl w:val="CDF6D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4B536E1F"/>
    <w:multiLevelType w:val="hybridMultilevel"/>
    <w:tmpl w:val="EBE097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4" w15:restartNumberingAfterBreak="0">
    <w:nsid w:val="4B6230C6"/>
    <w:multiLevelType w:val="hybridMultilevel"/>
    <w:tmpl w:val="D6C28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4B802C8B"/>
    <w:multiLevelType w:val="hybridMultilevel"/>
    <w:tmpl w:val="0E228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6" w15:restartNumberingAfterBreak="0">
    <w:nsid w:val="4B85606D"/>
    <w:multiLevelType w:val="hybridMultilevel"/>
    <w:tmpl w:val="1C8A3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7" w15:restartNumberingAfterBreak="0">
    <w:nsid w:val="4B9A149B"/>
    <w:multiLevelType w:val="hybridMultilevel"/>
    <w:tmpl w:val="C9DE0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8" w15:restartNumberingAfterBreak="0">
    <w:nsid w:val="4BAF2A70"/>
    <w:multiLevelType w:val="multilevel"/>
    <w:tmpl w:val="9180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4BB64A99"/>
    <w:multiLevelType w:val="hybridMultilevel"/>
    <w:tmpl w:val="E54AF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0" w15:restartNumberingAfterBreak="0">
    <w:nsid w:val="4C396FBF"/>
    <w:multiLevelType w:val="hybridMultilevel"/>
    <w:tmpl w:val="8BD8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4C441FB3"/>
    <w:multiLevelType w:val="hybridMultilevel"/>
    <w:tmpl w:val="9A5E9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2" w15:restartNumberingAfterBreak="0">
    <w:nsid w:val="4C6A49FA"/>
    <w:multiLevelType w:val="hybridMultilevel"/>
    <w:tmpl w:val="75C4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4C716119"/>
    <w:multiLevelType w:val="hybridMultilevel"/>
    <w:tmpl w:val="9F727C0C"/>
    <w:lvl w:ilvl="0" w:tplc="08090001">
      <w:start w:val="1"/>
      <w:numFmt w:val="bullet"/>
      <w:lvlText w:val=""/>
      <w:lvlJc w:val="left"/>
      <w:pPr>
        <w:ind w:left="720" w:hanging="360"/>
      </w:pPr>
      <w:rPr>
        <w:rFonts w:ascii="Symbol" w:hAnsi="Symbol" w:hint="default"/>
      </w:rPr>
    </w:lvl>
    <w:lvl w:ilvl="1" w:tplc="738C622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4" w15:restartNumberingAfterBreak="0">
    <w:nsid w:val="4CB346E0"/>
    <w:multiLevelType w:val="hybridMultilevel"/>
    <w:tmpl w:val="76C038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5" w15:restartNumberingAfterBreak="0">
    <w:nsid w:val="4CCC74F9"/>
    <w:multiLevelType w:val="hybridMultilevel"/>
    <w:tmpl w:val="7DD49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6" w15:restartNumberingAfterBreak="0">
    <w:nsid w:val="4CD971CB"/>
    <w:multiLevelType w:val="hybridMultilevel"/>
    <w:tmpl w:val="79AC4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7" w15:restartNumberingAfterBreak="0">
    <w:nsid w:val="4D22585D"/>
    <w:multiLevelType w:val="hybridMultilevel"/>
    <w:tmpl w:val="82BCE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4D2E2FCF"/>
    <w:multiLevelType w:val="hybridMultilevel"/>
    <w:tmpl w:val="CCCC2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9" w15:restartNumberingAfterBreak="0">
    <w:nsid w:val="4D5A47FC"/>
    <w:multiLevelType w:val="hybridMultilevel"/>
    <w:tmpl w:val="894489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0" w15:restartNumberingAfterBreak="0">
    <w:nsid w:val="4D97643A"/>
    <w:multiLevelType w:val="hybridMultilevel"/>
    <w:tmpl w:val="9DF2F7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1" w15:restartNumberingAfterBreak="0">
    <w:nsid w:val="4DA57F98"/>
    <w:multiLevelType w:val="hybridMultilevel"/>
    <w:tmpl w:val="9412E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2" w15:restartNumberingAfterBreak="0">
    <w:nsid w:val="4DB67F26"/>
    <w:multiLevelType w:val="hybridMultilevel"/>
    <w:tmpl w:val="31CA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4DC82A91"/>
    <w:multiLevelType w:val="hybridMultilevel"/>
    <w:tmpl w:val="869EC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4" w15:restartNumberingAfterBreak="0">
    <w:nsid w:val="4E543018"/>
    <w:multiLevelType w:val="hybridMultilevel"/>
    <w:tmpl w:val="DB20F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4E5D0B38"/>
    <w:multiLevelType w:val="hybridMultilevel"/>
    <w:tmpl w:val="30DCD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6" w15:restartNumberingAfterBreak="0">
    <w:nsid w:val="4E9858B5"/>
    <w:multiLevelType w:val="hybridMultilevel"/>
    <w:tmpl w:val="605AB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7" w15:restartNumberingAfterBreak="0">
    <w:nsid w:val="4EB42428"/>
    <w:multiLevelType w:val="hybridMultilevel"/>
    <w:tmpl w:val="53EE3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8" w15:restartNumberingAfterBreak="0">
    <w:nsid w:val="4EEA3F3D"/>
    <w:multiLevelType w:val="hybridMultilevel"/>
    <w:tmpl w:val="8CE81EC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9" w15:restartNumberingAfterBreak="0">
    <w:nsid w:val="4F0957B8"/>
    <w:multiLevelType w:val="hybridMultilevel"/>
    <w:tmpl w:val="0E400842"/>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0" w15:restartNumberingAfterBreak="0">
    <w:nsid w:val="4F0F3A93"/>
    <w:multiLevelType w:val="hybridMultilevel"/>
    <w:tmpl w:val="A2AAD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1" w15:restartNumberingAfterBreak="0">
    <w:nsid w:val="4F8B3C00"/>
    <w:multiLevelType w:val="hybridMultilevel"/>
    <w:tmpl w:val="080E5B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2" w15:restartNumberingAfterBreak="0">
    <w:nsid w:val="50010CE1"/>
    <w:multiLevelType w:val="hybridMultilevel"/>
    <w:tmpl w:val="6C5C8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0435EF7"/>
    <w:multiLevelType w:val="hybridMultilevel"/>
    <w:tmpl w:val="BC3E3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0B914A0"/>
    <w:multiLevelType w:val="hybridMultilevel"/>
    <w:tmpl w:val="C7D6F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5" w15:restartNumberingAfterBreak="0">
    <w:nsid w:val="50D65AF8"/>
    <w:multiLevelType w:val="hybridMultilevel"/>
    <w:tmpl w:val="54D85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6" w15:restartNumberingAfterBreak="0">
    <w:nsid w:val="50F87C95"/>
    <w:multiLevelType w:val="hybridMultilevel"/>
    <w:tmpl w:val="71A2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11E3798"/>
    <w:multiLevelType w:val="hybridMultilevel"/>
    <w:tmpl w:val="233E5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8" w15:restartNumberingAfterBreak="0">
    <w:nsid w:val="511F6971"/>
    <w:multiLevelType w:val="hybridMultilevel"/>
    <w:tmpl w:val="A720F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9" w15:restartNumberingAfterBreak="0">
    <w:nsid w:val="513C209F"/>
    <w:multiLevelType w:val="hybridMultilevel"/>
    <w:tmpl w:val="79485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0" w15:restartNumberingAfterBreak="0">
    <w:nsid w:val="51C54150"/>
    <w:multiLevelType w:val="hybridMultilevel"/>
    <w:tmpl w:val="BEB22D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1" w15:restartNumberingAfterBreak="0">
    <w:nsid w:val="51CA728C"/>
    <w:multiLevelType w:val="hybridMultilevel"/>
    <w:tmpl w:val="59929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2" w15:restartNumberingAfterBreak="0">
    <w:nsid w:val="51E92460"/>
    <w:multiLevelType w:val="hybridMultilevel"/>
    <w:tmpl w:val="80E448F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3" w15:restartNumberingAfterBreak="0">
    <w:nsid w:val="51F9749F"/>
    <w:multiLevelType w:val="hybridMultilevel"/>
    <w:tmpl w:val="86747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22F0AEA"/>
    <w:multiLevelType w:val="hybridMultilevel"/>
    <w:tmpl w:val="124AFF82"/>
    <w:lvl w:ilvl="0" w:tplc="04240001">
      <w:start w:val="1"/>
      <w:numFmt w:val="bullet"/>
      <w:lvlText w:val=""/>
      <w:lvlJc w:val="left"/>
      <w:pPr>
        <w:ind w:left="717" w:hanging="360"/>
      </w:pPr>
      <w:rPr>
        <w:rFonts w:ascii="Symbol" w:hAnsi="Symbol" w:hint="default"/>
      </w:rPr>
    </w:lvl>
    <w:lvl w:ilvl="1" w:tplc="AC747F14">
      <w:numFmt w:val="bullet"/>
      <w:lvlText w:val="•"/>
      <w:lvlJc w:val="left"/>
      <w:pPr>
        <w:ind w:left="1782" w:hanging="705"/>
      </w:pPr>
      <w:rPr>
        <w:rFonts w:ascii="Arial" w:eastAsia="Times New Roman" w:hAnsi="Arial" w:cs="Arial"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05" w15:restartNumberingAfterBreak="0">
    <w:nsid w:val="52706BDA"/>
    <w:multiLevelType w:val="hybridMultilevel"/>
    <w:tmpl w:val="A96C1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6" w15:restartNumberingAfterBreak="0">
    <w:nsid w:val="527F0F7B"/>
    <w:multiLevelType w:val="hybridMultilevel"/>
    <w:tmpl w:val="083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27F1D74"/>
    <w:multiLevelType w:val="hybridMultilevel"/>
    <w:tmpl w:val="4DA2A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8" w15:restartNumberingAfterBreak="0">
    <w:nsid w:val="529C7F45"/>
    <w:multiLevelType w:val="hybridMultilevel"/>
    <w:tmpl w:val="AB06997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09" w15:restartNumberingAfterBreak="0">
    <w:nsid w:val="52AE2176"/>
    <w:multiLevelType w:val="hybridMultilevel"/>
    <w:tmpl w:val="B6B829BA"/>
    <w:lvl w:ilvl="0" w:tplc="E27C4DE6">
      <w:start w:val="1"/>
      <w:numFmt w:val="lowerLetter"/>
      <w:lvlText w:val="%1."/>
      <w:lvlJc w:val="left"/>
      <w:pPr>
        <w:tabs>
          <w:tab w:val="num" w:pos="1080"/>
        </w:tabs>
        <w:ind w:left="1080" w:hanging="360"/>
      </w:pPr>
      <w:rPr>
        <w:rFonts w:hint="default"/>
      </w:rPr>
    </w:lvl>
    <w:lvl w:ilvl="1" w:tplc="04240001">
      <w:start w:val="1"/>
      <w:numFmt w:val="bullet"/>
      <w:lvlText w:val=""/>
      <w:lvlJc w:val="left"/>
      <w:pPr>
        <w:tabs>
          <w:tab w:val="num" w:pos="1800"/>
        </w:tabs>
        <w:ind w:left="1800" w:hanging="360"/>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600"/>
        </w:tabs>
        <w:ind w:left="360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10" w15:restartNumberingAfterBreak="0">
    <w:nsid w:val="52CB7D97"/>
    <w:multiLevelType w:val="hybridMultilevel"/>
    <w:tmpl w:val="2C701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1" w15:restartNumberingAfterBreak="0">
    <w:nsid w:val="52D7434E"/>
    <w:multiLevelType w:val="hybridMultilevel"/>
    <w:tmpl w:val="89D07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3273985"/>
    <w:multiLevelType w:val="hybridMultilevel"/>
    <w:tmpl w:val="E03CE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4" w15:restartNumberingAfterBreak="0">
    <w:nsid w:val="53C02BAA"/>
    <w:multiLevelType w:val="hybridMultilevel"/>
    <w:tmpl w:val="02802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5" w15:restartNumberingAfterBreak="0">
    <w:nsid w:val="53F10C1D"/>
    <w:multiLevelType w:val="hybridMultilevel"/>
    <w:tmpl w:val="BD40C0B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6" w15:restartNumberingAfterBreak="0">
    <w:nsid w:val="540A3847"/>
    <w:multiLevelType w:val="hybridMultilevel"/>
    <w:tmpl w:val="4330E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7" w15:restartNumberingAfterBreak="0">
    <w:nsid w:val="55097603"/>
    <w:multiLevelType w:val="hybridMultilevel"/>
    <w:tmpl w:val="54686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8" w15:restartNumberingAfterBreak="0">
    <w:nsid w:val="550B61BD"/>
    <w:multiLevelType w:val="hybridMultilevel"/>
    <w:tmpl w:val="B97081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9" w15:restartNumberingAfterBreak="0">
    <w:nsid w:val="552118F6"/>
    <w:multiLevelType w:val="hybridMultilevel"/>
    <w:tmpl w:val="A1547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52B2A85"/>
    <w:multiLevelType w:val="hybridMultilevel"/>
    <w:tmpl w:val="F522C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1" w15:restartNumberingAfterBreak="0">
    <w:nsid w:val="5563762E"/>
    <w:multiLevelType w:val="hybridMultilevel"/>
    <w:tmpl w:val="2AE03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2" w15:restartNumberingAfterBreak="0">
    <w:nsid w:val="5575245D"/>
    <w:multiLevelType w:val="multilevel"/>
    <w:tmpl w:val="376A3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55A20061"/>
    <w:multiLevelType w:val="hybridMultilevel"/>
    <w:tmpl w:val="7C8C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55A561AE"/>
    <w:multiLevelType w:val="hybridMultilevel"/>
    <w:tmpl w:val="51FE0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55C47C3D"/>
    <w:multiLevelType w:val="hybridMultilevel"/>
    <w:tmpl w:val="ECD0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6362403"/>
    <w:multiLevelType w:val="hybridMultilevel"/>
    <w:tmpl w:val="9EBE8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56832FAB"/>
    <w:multiLevelType w:val="hybridMultilevel"/>
    <w:tmpl w:val="FF3EA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8" w15:restartNumberingAfterBreak="0">
    <w:nsid w:val="569C5DDB"/>
    <w:multiLevelType w:val="hybridMultilevel"/>
    <w:tmpl w:val="B0D0B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9" w15:restartNumberingAfterBreak="0">
    <w:nsid w:val="56A424E2"/>
    <w:multiLevelType w:val="hybridMultilevel"/>
    <w:tmpl w:val="6DBC3A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0" w15:restartNumberingAfterBreak="0">
    <w:nsid w:val="56A77B8D"/>
    <w:multiLevelType w:val="hybridMultilevel"/>
    <w:tmpl w:val="39ACD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1" w15:restartNumberingAfterBreak="0">
    <w:nsid w:val="56D735BB"/>
    <w:multiLevelType w:val="hybridMultilevel"/>
    <w:tmpl w:val="09A42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2" w15:restartNumberingAfterBreak="0">
    <w:nsid w:val="56DE4552"/>
    <w:multiLevelType w:val="hybridMultilevel"/>
    <w:tmpl w:val="3D8A33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56F40697"/>
    <w:multiLevelType w:val="hybridMultilevel"/>
    <w:tmpl w:val="173A9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4" w15:restartNumberingAfterBreak="0">
    <w:nsid w:val="573F5C32"/>
    <w:multiLevelType w:val="hybridMultilevel"/>
    <w:tmpl w:val="5504E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5" w15:restartNumberingAfterBreak="0">
    <w:nsid w:val="57604730"/>
    <w:multiLevelType w:val="hybridMultilevel"/>
    <w:tmpl w:val="7136A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6" w15:restartNumberingAfterBreak="0">
    <w:nsid w:val="57DE1919"/>
    <w:multiLevelType w:val="hybridMultilevel"/>
    <w:tmpl w:val="23444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7" w15:restartNumberingAfterBreak="0">
    <w:nsid w:val="582705F4"/>
    <w:multiLevelType w:val="hybridMultilevel"/>
    <w:tmpl w:val="25CC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58690C6E"/>
    <w:multiLevelType w:val="hybridMultilevel"/>
    <w:tmpl w:val="FCE817C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9" w15:restartNumberingAfterBreak="0">
    <w:nsid w:val="58F20CF2"/>
    <w:multiLevelType w:val="hybridMultilevel"/>
    <w:tmpl w:val="8ACC2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58FD2173"/>
    <w:multiLevelType w:val="hybridMultilevel"/>
    <w:tmpl w:val="DABCD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1" w15:restartNumberingAfterBreak="0">
    <w:nsid w:val="58FE462E"/>
    <w:multiLevelType w:val="hybridMultilevel"/>
    <w:tmpl w:val="7598A3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2" w15:restartNumberingAfterBreak="0">
    <w:nsid w:val="59497BE7"/>
    <w:multiLevelType w:val="hybridMultilevel"/>
    <w:tmpl w:val="2CE23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3" w15:restartNumberingAfterBreak="0">
    <w:nsid w:val="59E60C27"/>
    <w:multiLevelType w:val="hybridMultilevel"/>
    <w:tmpl w:val="ACFA7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4" w15:restartNumberingAfterBreak="0">
    <w:nsid w:val="59EF660E"/>
    <w:multiLevelType w:val="hybridMultilevel"/>
    <w:tmpl w:val="0512F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5" w15:restartNumberingAfterBreak="0">
    <w:nsid w:val="5A7457CE"/>
    <w:multiLevelType w:val="hybridMultilevel"/>
    <w:tmpl w:val="A72A6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5A7502B6"/>
    <w:multiLevelType w:val="hybridMultilevel"/>
    <w:tmpl w:val="3A868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7" w15:restartNumberingAfterBreak="0">
    <w:nsid w:val="5A7926A2"/>
    <w:multiLevelType w:val="hybridMultilevel"/>
    <w:tmpl w:val="79DE94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5AAF3861"/>
    <w:multiLevelType w:val="hybridMultilevel"/>
    <w:tmpl w:val="65D4D4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9" w15:restartNumberingAfterBreak="0">
    <w:nsid w:val="5AEF504B"/>
    <w:multiLevelType w:val="hybridMultilevel"/>
    <w:tmpl w:val="1E10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5B406E20"/>
    <w:multiLevelType w:val="hybridMultilevel"/>
    <w:tmpl w:val="1D243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1" w15:restartNumberingAfterBreak="0">
    <w:nsid w:val="5B8415B8"/>
    <w:multiLevelType w:val="hybridMultilevel"/>
    <w:tmpl w:val="C8F01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2" w15:restartNumberingAfterBreak="0">
    <w:nsid w:val="5B9D6041"/>
    <w:multiLevelType w:val="hybridMultilevel"/>
    <w:tmpl w:val="D09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5BE402C3"/>
    <w:multiLevelType w:val="hybridMultilevel"/>
    <w:tmpl w:val="58400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4" w15:restartNumberingAfterBreak="0">
    <w:nsid w:val="5C0D3238"/>
    <w:multiLevelType w:val="hybridMultilevel"/>
    <w:tmpl w:val="80A80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5" w15:restartNumberingAfterBreak="0">
    <w:nsid w:val="5C697FDA"/>
    <w:multiLevelType w:val="multilevel"/>
    <w:tmpl w:val="3B6C1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5C9B00B2"/>
    <w:multiLevelType w:val="hybridMultilevel"/>
    <w:tmpl w:val="C292E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5CA4584B"/>
    <w:multiLevelType w:val="hybridMultilevel"/>
    <w:tmpl w:val="0888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5CBB4607"/>
    <w:multiLevelType w:val="hybridMultilevel"/>
    <w:tmpl w:val="7F58D68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9" w15:restartNumberingAfterBreak="0">
    <w:nsid w:val="5CD402F6"/>
    <w:multiLevelType w:val="hybridMultilevel"/>
    <w:tmpl w:val="6D18A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0" w15:restartNumberingAfterBreak="0">
    <w:nsid w:val="5DBA74E1"/>
    <w:multiLevelType w:val="hybridMultilevel"/>
    <w:tmpl w:val="5800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1" w15:restartNumberingAfterBreak="0">
    <w:nsid w:val="5DC35DB7"/>
    <w:multiLevelType w:val="hybridMultilevel"/>
    <w:tmpl w:val="0E5430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2" w15:restartNumberingAfterBreak="0">
    <w:nsid w:val="5DD75336"/>
    <w:multiLevelType w:val="hybridMultilevel"/>
    <w:tmpl w:val="135875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3" w15:restartNumberingAfterBreak="0">
    <w:nsid w:val="5DFD0DC3"/>
    <w:multiLevelType w:val="hybridMultilevel"/>
    <w:tmpl w:val="380E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5E1D361B"/>
    <w:multiLevelType w:val="hybridMultilevel"/>
    <w:tmpl w:val="D5943AF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5E5C4453"/>
    <w:multiLevelType w:val="hybridMultilevel"/>
    <w:tmpl w:val="EFE82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7" w15:restartNumberingAfterBreak="0">
    <w:nsid w:val="5E744B46"/>
    <w:multiLevelType w:val="hybridMultilevel"/>
    <w:tmpl w:val="9BE63858"/>
    <w:lvl w:ilvl="0" w:tplc="FC222FCC">
      <w:start w:val="1"/>
      <w:numFmt w:val="decimal"/>
      <w:lvlText w:val="%1."/>
      <w:lvlJc w:val="left"/>
      <w:pPr>
        <w:ind w:left="720" w:hanging="360"/>
      </w:pPr>
      <w:rPr>
        <w:rFonts w:ascii="Calibri" w:hAnsi="Calibri" w:cs="Calibri" w:hint="default"/>
        <w:spacing w:val="-2"/>
        <w:position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8" w15:restartNumberingAfterBreak="0">
    <w:nsid w:val="5E8E4045"/>
    <w:multiLevelType w:val="hybridMultilevel"/>
    <w:tmpl w:val="C666B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5F231E6A"/>
    <w:multiLevelType w:val="hybridMultilevel"/>
    <w:tmpl w:val="F20C6E7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0"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5F504506"/>
    <w:multiLevelType w:val="hybridMultilevel"/>
    <w:tmpl w:val="7F6E0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2" w15:restartNumberingAfterBreak="0">
    <w:nsid w:val="5F9346A1"/>
    <w:multiLevelType w:val="hybridMultilevel"/>
    <w:tmpl w:val="9C306728"/>
    <w:lvl w:ilvl="0" w:tplc="0409000F">
      <w:start w:val="1"/>
      <w:numFmt w:val="decimal"/>
      <w:lvlText w:val="%1."/>
      <w:lvlJc w:val="left"/>
      <w:pPr>
        <w:ind w:left="360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5FE52F2D"/>
    <w:multiLevelType w:val="hybridMultilevel"/>
    <w:tmpl w:val="359AB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4" w15:restartNumberingAfterBreak="0">
    <w:nsid w:val="5FFD45C5"/>
    <w:multiLevelType w:val="hybridMultilevel"/>
    <w:tmpl w:val="A9DA8C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5" w15:restartNumberingAfterBreak="0">
    <w:nsid w:val="601B28CB"/>
    <w:multiLevelType w:val="hybridMultilevel"/>
    <w:tmpl w:val="6DEC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044654E"/>
    <w:multiLevelType w:val="multilevel"/>
    <w:tmpl w:val="5B82E12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7" w15:restartNumberingAfterBreak="0">
    <w:nsid w:val="6075334C"/>
    <w:multiLevelType w:val="hybridMultilevel"/>
    <w:tmpl w:val="2EDE7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8" w15:restartNumberingAfterBreak="0">
    <w:nsid w:val="6092149E"/>
    <w:multiLevelType w:val="hybridMultilevel"/>
    <w:tmpl w:val="28803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0B12EEB"/>
    <w:multiLevelType w:val="hybridMultilevel"/>
    <w:tmpl w:val="3A32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0EF6BF6"/>
    <w:multiLevelType w:val="hybridMultilevel"/>
    <w:tmpl w:val="FB6AA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1084B8F"/>
    <w:multiLevelType w:val="hybridMultilevel"/>
    <w:tmpl w:val="D62036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2" w15:restartNumberingAfterBreak="0">
    <w:nsid w:val="61787C15"/>
    <w:multiLevelType w:val="hybridMultilevel"/>
    <w:tmpl w:val="185E3D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3" w15:restartNumberingAfterBreak="0">
    <w:nsid w:val="61A8476D"/>
    <w:multiLevelType w:val="hybridMultilevel"/>
    <w:tmpl w:val="E624A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4" w15:restartNumberingAfterBreak="0">
    <w:nsid w:val="626A4ED4"/>
    <w:multiLevelType w:val="hybridMultilevel"/>
    <w:tmpl w:val="D706B5C2"/>
    <w:lvl w:ilvl="0" w:tplc="5E2ACB6E">
      <w:start w:val="5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5" w15:restartNumberingAfterBreak="0">
    <w:nsid w:val="62855E6B"/>
    <w:multiLevelType w:val="hybridMultilevel"/>
    <w:tmpl w:val="1286060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6" w15:restartNumberingAfterBreak="0">
    <w:nsid w:val="629F44AB"/>
    <w:multiLevelType w:val="hybridMultilevel"/>
    <w:tmpl w:val="49DAA1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7" w15:restartNumberingAfterBreak="0">
    <w:nsid w:val="62E12371"/>
    <w:multiLevelType w:val="hybridMultilevel"/>
    <w:tmpl w:val="E12E666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8" w15:restartNumberingAfterBreak="0">
    <w:nsid w:val="63241886"/>
    <w:multiLevelType w:val="hybridMultilevel"/>
    <w:tmpl w:val="0916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3736F9A"/>
    <w:multiLevelType w:val="hybridMultilevel"/>
    <w:tmpl w:val="4E30E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0" w15:restartNumberingAfterBreak="0">
    <w:nsid w:val="63811D5F"/>
    <w:multiLevelType w:val="hybridMultilevel"/>
    <w:tmpl w:val="03726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1" w15:restartNumberingAfterBreak="0">
    <w:nsid w:val="63A17375"/>
    <w:multiLevelType w:val="hybridMultilevel"/>
    <w:tmpl w:val="63E6E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2" w15:restartNumberingAfterBreak="0">
    <w:nsid w:val="63C256C3"/>
    <w:multiLevelType w:val="hybridMultilevel"/>
    <w:tmpl w:val="88744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3" w15:restartNumberingAfterBreak="0">
    <w:nsid w:val="63C53BED"/>
    <w:multiLevelType w:val="hybridMultilevel"/>
    <w:tmpl w:val="42DE8C1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4" w15:restartNumberingAfterBreak="0">
    <w:nsid w:val="63C96236"/>
    <w:multiLevelType w:val="hybridMultilevel"/>
    <w:tmpl w:val="0B3E9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5" w15:restartNumberingAfterBreak="0">
    <w:nsid w:val="63D113C0"/>
    <w:multiLevelType w:val="hybridMultilevel"/>
    <w:tmpl w:val="A0D46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3E0451F"/>
    <w:multiLevelType w:val="hybridMultilevel"/>
    <w:tmpl w:val="E0940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3E47FA0"/>
    <w:multiLevelType w:val="hybridMultilevel"/>
    <w:tmpl w:val="F816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8" w15:restartNumberingAfterBreak="0">
    <w:nsid w:val="641A0300"/>
    <w:multiLevelType w:val="hybridMultilevel"/>
    <w:tmpl w:val="9788C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9" w15:restartNumberingAfterBreak="0">
    <w:nsid w:val="642351A7"/>
    <w:multiLevelType w:val="hybridMultilevel"/>
    <w:tmpl w:val="138E8048"/>
    <w:lvl w:ilvl="0" w:tplc="04240003">
      <w:start w:val="1"/>
      <w:numFmt w:val="bullet"/>
      <w:lvlText w:val="o"/>
      <w:lvlJc w:val="left"/>
      <w:pPr>
        <w:tabs>
          <w:tab w:val="num" w:pos="1080"/>
        </w:tabs>
        <w:ind w:left="1080" w:hanging="360"/>
      </w:pPr>
      <w:rPr>
        <w:rFonts w:ascii="Courier New" w:hAnsi="Courier New" w:cs="Courier New" w:hint="default"/>
      </w:rPr>
    </w:lvl>
    <w:lvl w:ilvl="1" w:tplc="3AE01F50">
      <w:start w:val="1"/>
      <w:numFmt w:val="bullet"/>
      <w:lvlText w:val="-"/>
      <w:lvlJc w:val="left"/>
      <w:pPr>
        <w:tabs>
          <w:tab w:val="num" w:pos="1800"/>
        </w:tabs>
        <w:ind w:left="1800" w:hanging="360"/>
      </w:pPr>
      <w:rPr>
        <w:rFonts w:ascii="Times New Roman" w:eastAsia="Times New Roman" w:hAnsi="Times New Roman" w:cs="Times New Roman" w:hint="default"/>
      </w:rPr>
    </w:lvl>
    <w:lvl w:ilvl="2" w:tplc="04240003">
      <w:start w:val="1"/>
      <w:numFmt w:val="bullet"/>
      <w:lvlText w:val="o"/>
      <w:lvlJc w:val="left"/>
      <w:pPr>
        <w:tabs>
          <w:tab w:val="num" w:pos="2520"/>
        </w:tabs>
        <w:ind w:left="2520" w:hanging="180"/>
      </w:pPr>
      <w:rPr>
        <w:rFonts w:ascii="Courier New" w:hAnsi="Courier New" w:cs="Courier New"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00" w15:restartNumberingAfterBreak="0">
    <w:nsid w:val="643044B5"/>
    <w:multiLevelType w:val="hybridMultilevel"/>
    <w:tmpl w:val="299A7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1" w15:restartNumberingAfterBreak="0">
    <w:nsid w:val="64403FC3"/>
    <w:multiLevelType w:val="hybridMultilevel"/>
    <w:tmpl w:val="DC3ED5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644F05FD"/>
    <w:multiLevelType w:val="hybridMultilevel"/>
    <w:tmpl w:val="16181284"/>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3" w15:restartNumberingAfterBreak="0">
    <w:nsid w:val="64BE29F3"/>
    <w:multiLevelType w:val="hybridMultilevel"/>
    <w:tmpl w:val="04C423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4" w15:restartNumberingAfterBreak="0">
    <w:nsid w:val="64C77114"/>
    <w:multiLevelType w:val="hybridMultilevel"/>
    <w:tmpl w:val="F13C511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5" w15:restartNumberingAfterBreak="0">
    <w:nsid w:val="65316414"/>
    <w:multiLevelType w:val="hybridMultilevel"/>
    <w:tmpl w:val="56AC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59B3017"/>
    <w:multiLevelType w:val="hybridMultilevel"/>
    <w:tmpl w:val="5716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5CB6B3A"/>
    <w:multiLevelType w:val="hybridMultilevel"/>
    <w:tmpl w:val="B7CCA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8" w15:restartNumberingAfterBreak="0">
    <w:nsid w:val="65E553F4"/>
    <w:multiLevelType w:val="hybridMultilevel"/>
    <w:tmpl w:val="51D6140A"/>
    <w:lvl w:ilvl="0" w:tplc="04240001">
      <w:start w:val="1"/>
      <w:numFmt w:val="bullet"/>
      <w:lvlText w:val=""/>
      <w:lvlJc w:val="left"/>
      <w:pPr>
        <w:tabs>
          <w:tab w:val="num" w:pos="12"/>
        </w:tabs>
        <w:ind w:left="12" w:hanging="360"/>
      </w:pPr>
      <w:rPr>
        <w:rFonts w:ascii="Symbol" w:hAnsi="Symbol"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609" w15:restartNumberingAfterBreak="0">
    <w:nsid w:val="660D40B7"/>
    <w:multiLevelType w:val="hybridMultilevel"/>
    <w:tmpl w:val="2620E1C6"/>
    <w:lvl w:ilvl="0" w:tplc="0424000F">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610" w15:restartNumberingAfterBreak="0">
    <w:nsid w:val="66C13AF6"/>
    <w:multiLevelType w:val="hybridMultilevel"/>
    <w:tmpl w:val="5ABC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6CE2CBB"/>
    <w:multiLevelType w:val="hybridMultilevel"/>
    <w:tmpl w:val="884083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2" w15:restartNumberingAfterBreak="0">
    <w:nsid w:val="66D53D5E"/>
    <w:multiLevelType w:val="hybridMultilevel"/>
    <w:tmpl w:val="0CA6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722448B"/>
    <w:multiLevelType w:val="hybridMultilevel"/>
    <w:tmpl w:val="B4BE4E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4" w15:restartNumberingAfterBreak="0">
    <w:nsid w:val="6744610E"/>
    <w:multiLevelType w:val="hybridMultilevel"/>
    <w:tmpl w:val="66E86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5" w15:restartNumberingAfterBreak="0">
    <w:nsid w:val="674F0F91"/>
    <w:multiLevelType w:val="hybridMultilevel"/>
    <w:tmpl w:val="E214C8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6" w15:restartNumberingAfterBreak="0">
    <w:nsid w:val="67520631"/>
    <w:multiLevelType w:val="hybridMultilevel"/>
    <w:tmpl w:val="6AA6BA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17" w15:restartNumberingAfterBreak="0">
    <w:nsid w:val="67741547"/>
    <w:multiLevelType w:val="hybridMultilevel"/>
    <w:tmpl w:val="F83C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79752FB"/>
    <w:multiLevelType w:val="hybridMultilevel"/>
    <w:tmpl w:val="5FBAD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9" w15:restartNumberingAfterBreak="0">
    <w:nsid w:val="67C53BB1"/>
    <w:multiLevelType w:val="multilevel"/>
    <w:tmpl w:val="4C34B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67D76BFF"/>
    <w:multiLevelType w:val="hybridMultilevel"/>
    <w:tmpl w:val="CCE650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1" w15:restartNumberingAfterBreak="0">
    <w:nsid w:val="683211C4"/>
    <w:multiLevelType w:val="hybridMultilevel"/>
    <w:tmpl w:val="6F78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2" w15:restartNumberingAfterBreak="0">
    <w:nsid w:val="6858409D"/>
    <w:multiLevelType w:val="hybridMultilevel"/>
    <w:tmpl w:val="14E4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871001E"/>
    <w:multiLevelType w:val="hybridMultilevel"/>
    <w:tmpl w:val="44FE50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4" w15:restartNumberingAfterBreak="0">
    <w:nsid w:val="68820AB5"/>
    <w:multiLevelType w:val="hybridMultilevel"/>
    <w:tmpl w:val="C76AE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5" w15:restartNumberingAfterBreak="0">
    <w:nsid w:val="688A3A9C"/>
    <w:multiLevelType w:val="hybridMultilevel"/>
    <w:tmpl w:val="657A870A"/>
    <w:lvl w:ilvl="0" w:tplc="04240001">
      <w:start w:val="1"/>
      <w:numFmt w:val="bullet"/>
      <w:lvlText w:val=""/>
      <w:lvlJc w:val="left"/>
      <w:pPr>
        <w:tabs>
          <w:tab w:val="num" w:pos="1068"/>
        </w:tabs>
        <w:ind w:left="1068" w:hanging="360"/>
      </w:pPr>
      <w:rPr>
        <w:rFonts w:ascii="Symbol" w:hAnsi="Symbol" w:hint="default"/>
      </w:rPr>
    </w:lvl>
    <w:lvl w:ilvl="1" w:tplc="04240019">
      <w:start w:val="1"/>
      <w:numFmt w:val="lowerLetter"/>
      <w:lvlText w:val="%2."/>
      <w:lvlJc w:val="left"/>
      <w:pPr>
        <w:tabs>
          <w:tab w:val="num" w:pos="1788"/>
        </w:tabs>
        <w:ind w:left="1788" w:hanging="360"/>
      </w:pPr>
    </w:lvl>
    <w:lvl w:ilvl="2" w:tplc="0424000F">
      <w:start w:val="1"/>
      <w:numFmt w:val="decimal"/>
      <w:lvlText w:val="%3."/>
      <w:lvlJc w:val="left"/>
      <w:pPr>
        <w:tabs>
          <w:tab w:val="num" w:pos="2688"/>
        </w:tabs>
        <w:ind w:left="2688" w:hanging="36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626" w15:restartNumberingAfterBreak="0">
    <w:nsid w:val="68A72295"/>
    <w:multiLevelType w:val="hybridMultilevel"/>
    <w:tmpl w:val="DA4C4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7" w15:restartNumberingAfterBreak="0">
    <w:nsid w:val="68D15B02"/>
    <w:multiLevelType w:val="hybridMultilevel"/>
    <w:tmpl w:val="49768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8" w15:restartNumberingAfterBreak="0">
    <w:nsid w:val="68EA22BB"/>
    <w:multiLevelType w:val="hybridMultilevel"/>
    <w:tmpl w:val="145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690D5A0B"/>
    <w:multiLevelType w:val="multilevel"/>
    <w:tmpl w:val="47A6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0" w15:restartNumberingAfterBreak="0">
    <w:nsid w:val="6910530A"/>
    <w:multiLevelType w:val="hybridMultilevel"/>
    <w:tmpl w:val="E5CC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691F2615"/>
    <w:multiLevelType w:val="hybridMultilevel"/>
    <w:tmpl w:val="83F4BF2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2" w15:restartNumberingAfterBreak="0">
    <w:nsid w:val="69232746"/>
    <w:multiLevelType w:val="hybridMultilevel"/>
    <w:tmpl w:val="CAB40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3"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4" w15:restartNumberingAfterBreak="0">
    <w:nsid w:val="699E18EB"/>
    <w:multiLevelType w:val="hybridMultilevel"/>
    <w:tmpl w:val="F98624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5" w15:restartNumberingAfterBreak="0">
    <w:nsid w:val="69B93648"/>
    <w:multiLevelType w:val="multilevel"/>
    <w:tmpl w:val="6B0E5F8C"/>
    <w:lvl w:ilvl="0">
      <w:start w:val="1"/>
      <w:numFmt w:val="decimal"/>
      <w:lvlText w:val="%1"/>
      <w:lvlJc w:val="left"/>
      <w:pPr>
        <w:ind w:left="540" w:hanging="540"/>
      </w:pPr>
      <w:rPr>
        <w:rFonts w:hint="default"/>
        <w:b/>
      </w:rPr>
    </w:lvl>
    <w:lvl w:ilvl="1">
      <w:start w:val="1"/>
      <w:numFmt w:val="decimalZero"/>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36"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69F22A14"/>
    <w:multiLevelType w:val="hybridMultilevel"/>
    <w:tmpl w:val="384629CC"/>
    <w:lvl w:ilvl="0" w:tplc="04240001">
      <w:start w:val="1"/>
      <w:numFmt w:val="bullet"/>
      <w:lvlText w:val=""/>
      <w:lvlJc w:val="left"/>
      <w:pPr>
        <w:ind w:left="766" w:hanging="360"/>
      </w:pPr>
      <w:rPr>
        <w:rFonts w:ascii="Symbol" w:hAnsi="Symbol"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638" w15:restartNumberingAfterBreak="0">
    <w:nsid w:val="6A063677"/>
    <w:multiLevelType w:val="hybridMultilevel"/>
    <w:tmpl w:val="5C582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6A1C0986"/>
    <w:multiLevelType w:val="hybridMultilevel"/>
    <w:tmpl w:val="FB163F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0" w15:restartNumberingAfterBreak="0">
    <w:nsid w:val="6A225C93"/>
    <w:multiLevelType w:val="hybridMultilevel"/>
    <w:tmpl w:val="5E5E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1" w15:restartNumberingAfterBreak="0">
    <w:nsid w:val="6A2B4C32"/>
    <w:multiLevelType w:val="hybridMultilevel"/>
    <w:tmpl w:val="9F4A6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2" w15:restartNumberingAfterBreak="0">
    <w:nsid w:val="6A4F2F84"/>
    <w:multiLevelType w:val="hybridMultilevel"/>
    <w:tmpl w:val="0DB8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6A6E537B"/>
    <w:multiLevelType w:val="hybridMultilevel"/>
    <w:tmpl w:val="D67A8B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4" w15:restartNumberingAfterBreak="0">
    <w:nsid w:val="6AA47397"/>
    <w:multiLevelType w:val="hybridMultilevel"/>
    <w:tmpl w:val="61C89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5" w15:restartNumberingAfterBreak="0">
    <w:nsid w:val="6ADD79E9"/>
    <w:multiLevelType w:val="hybridMultilevel"/>
    <w:tmpl w:val="BB86A8A2"/>
    <w:lvl w:ilvl="0" w:tplc="95463B06">
      <w:numFmt w:val="bullet"/>
      <w:lvlText w:val="-"/>
      <w:lvlJc w:val="left"/>
      <w:pPr>
        <w:ind w:left="720" w:hanging="360"/>
      </w:pPr>
      <w:rPr>
        <w:rFonts w:ascii="Calibri" w:eastAsia="Times New Roman" w:hAnsi="Calibri" w:cs="Microsoft Sans Serif"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6" w15:restartNumberingAfterBreak="0">
    <w:nsid w:val="6ADE22D5"/>
    <w:multiLevelType w:val="hybridMultilevel"/>
    <w:tmpl w:val="EE445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7" w15:restartNumberingAfterBreak="0">
    <w:nsid w:val="6BC235A2"/>
    <w:multiLevelType w:val="hybridMultilevel"/>
    <w:tmpl w:val="6FDE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6BCA03C6"/>
    <w:multiLevelType w:val="hybridMultilevel"/>
    <w:tmpl w:val="062CF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9" w15:restartNumberingAfterBreak="0">
    <w:nsid w:val="6BD93978"/>
    <w:multiLevelType w:val="hybridMultilevel"/>
    <w:tmpl w:val="D754366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50" w15:restartNumberingAfterBreak="0">
    <w:nsid w:val="6C2109C1"/>
    <w:multiLevelType w:val="hybridMultilevel"/>
    <w:tmpl w:val="D0DAD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6C48536C"/>
    <w:multiLevelType w:val="hybridMultilevel"/>
    <w:tmpl w:val="94FC2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2" w15:restartNumberingAfterBreak="0">
    <w:nsid w:val="6C6A776E"/>
    <w:multiLevelType w:val="hybridMultilevel"/>
    <w:tmpl w:val="22F0D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6C75151B"/>
    <w:multiLevelType w:val="hybridMultilevel"/>
    <w:tmpl w:val="BE8C7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4" w15:restartNumberingAfterBreak="0">
    <w:nsid w:val="6CCA4DA2"/>
    <w:multiLevelType w:val="hybridMultilevel"/>
    <w:tmpl w:val="22CA0F0E"/>
    <w:lvl w:ilvl="0" w:tplc="04240001">
      <w:start w:val="1"/>
      <w:numFmt w:val="bullet"/>
      <w:lvlText w:val=""/>
      <w:lvlJc w:val="left"/>
      <w:pPr>
        <w:ind w:left="720" w:hanging="360"/>
      </w:pPr>
      <w:rPr>
        <w:rFonts w:ascii="Symbol" w:hAnsi="Symbol" w:hint="default"/>
        <w:color w:val="33333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5" w15:restartNumberingAfterBreak="0">
    <w:nsid w:val="6CD864E0"/>
    <w:multiLevelType w:val="hybridMultilevel"/>
    <w:tmpl w:val="854AD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6" w15:restartNumberingAfterBreak="0">
    <w:nsid w:val="6CDD37C6"/>
    <w:multiLevelType w:val="multilevel"/>
    <w:tmpl w:val="776C0CCA"/>
    <w:lvl w:ilvl="0">
      <w:start w:val="1"/>
      <w:numFmt w:val="bullet"/>
      <w:lvlText w:val=""/>
      <w:lvlJc w:val="left"/>
      <w:pPr>
        <w:tabs>
          <w:tab w:val="num" w:pos="720"/>
        </w:tabs>
        <w:ind w:left="700" w:hanging="340"/>
      </w:pPr>
      <w:rPr>
        <w:rFonts w:ascii="Symbol" w:hAnsi="Symbol" w:hint="default"/>
      </w:rPr>
    </w:lvl>
    <w:lvl w:ilvl="1">
      <w:start w:val="1"/>
      <w:numFmt w:val="bullet"/>
      <w:lvlText w:val=""/>
      <w:lvlJc w:val="left"/>
      <w:pPr>
        <w:tabs>
          <w:tab w:val="num" w:pos="276"/>
        </w:tabs>
        <w:ind w:left="276" w:hanging="397"/>
      </w:pPr>
      <w:rPr>
        <w:rFonts w:ascii="Symbol" w:hAnsi="Symbol" w:hint="default"/>
      </w:rPr>
    </w:lvl>
    <w:lvl w:ilvl="2">
      <w:start w:val="1"/>
      <w:numFmt w:val="bullet"/>
      <w:lvlText w:val=""/>
      <w:lvlJc w:val="left"/>
      <w:pPr>
        <w:tabs>
          <w:tab w:val="num" w:pos="12"/>
        </w:tabs>
        <w:ind w:left="-8" w:hanging="340"/>
      </w:pPr>
      <w:rPr>
        <w:rFonts w:ascii="Symbol" w:hAnsi="Symbo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57" w15:restartNumberingAfterBreak="0">
    <w:nsid w:val="6CE256D7"/>
    <w:multiLevelType w:val="hybridMultilevel"/>
    <w:tmpl w:val="849AA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8" w15:restartNumberingAfterBreak="0">
    <w:nsid w:val="6D00553C"/>
    <w:multiLevelType w:val="hybridMultilevel"/>
    <w:tmpl w:val="4A4CC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9" w15:restartNumberingAfterBreak="0">
    <w:nsid w:val="6D883D9C"/>
    <w:multiLevelType w:val="hybridMultilevel"/>
    <w:tmpl w:val="CB4E0F0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0" w15:restartNumberingAfterBreak="0">
    <w:nsid w:val="6DAB17A2"/>
    <w:multiLevelType w:val="hybridMultilevel"/>
    <w:tmpl w:val="8862B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6DFC1A1B"/>
    <w:multiLevelType w:val="hybridMultilevel"/>
    <w:tmpl w:val="7E90E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2" w15:restartNumberingAfterBreak="0">
    <w:nsid w:val="6E0805C2"/>
    <w:multiLevelType w:val="hybridMultilevel"/>
    <w:tmpl w:val="139EE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3" w15:restartNumberingAfterBreak="0">
    <w:nsid w:val="6E0C0489"/>
    <w:multiLevelType w:val="hybridMultilevel"/>
    <w:tmpl w:val="3D7A02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4" w15:restartNumberingAfterBreak="0">
    <w:nsid w:val="6E755EEF"/>
    <w:multiLevelType w:val="hybridMultilevel"/>
    <w:tmpl w:val="A282E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6E9C307F"/>
    <w:multiLevelType w:val="hybridMultilevel"/>
    <w:tmpl w:val="708C16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6" w15:restartNumberingAfterBreak="0">
    <w:nsid w:val="6EB43BAF"/>
    <w:multiLevelType w:val="hybridMultilevel"/>
    <w:tmpl w:val="BB32239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6EB60088"/>
    <w:multiLevelType w:val="hybridMultilevel"/>
    <w:tmpl w:val="27961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8" w15:restartNumberingAfterBreak="0">
    <w:nsid w:val="6EBF62BA"/>
    <w:multiLevelType w:val="hybridMultilevel"/>
    <w:tmpl w:val="A05C9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9" w15:restartNumberingAfterBreak="0">
    <w:nsid w:val="6EC67B99"/>
    <w:multiLevelType w:val="hybridMultilevel"/>
    <w:tmpl w:val="FCA6F6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0" w15:restartNumberingAfterBreak="0">
    <w:nsid w:val="6EC84437"/>
    <w:multiLevelType w:val="hybridMultilevel"/>
    <w:tmpl w:val="460A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6ECD0A29"/>
    <w:multiLevelType w:val="hybridMultilevel"/>
    <w:tmpl w:val="DEEA406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72" w15:restartNumberingAfterBreak="0">
    <w:nsid w:val="6EDA6F1F"/>
    <w:multiLevelType w:val="hybridMultilevel"/>
    <w:tmpl w:val="7EC81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3" w15:restartNumberingAfterBreak="0">
    <w:nsid w:val="6EE45EE4"/>
    <w:multiLevelType w:val="hybridMultilevel"/>
    <w:tmpl w:val="42D2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6F1960F1"/>
    <w:multiLevelType w:val="hybridMultilevel"/>
    <w:tmpl w:val="9C46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6F666D5A"/>
    <w:multiLevelType w:val="hybridMultilevel"/>
    <w:tmpl w:val="E0665AC4"/>
    <w:lvl w:ilvl="0" w:tplc="04240001">
      <w:start w:val="1"/>
      <w:numFmt w:val="bullet"/>
      <w:lvlText w:val=""/>
      <w:lvlJc w:val="left"/>
      <w:pPr>
        <w:tabs>
          <w:tab w:val="num" w:pos="283"/>
        </w:tabs>
        <w:ind w:left="283" w:hanging="2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6" w15:restartNumberingAfterBreak="0">
    <w:nsid w:val="6F961B1A"/>
    <w:multiLevelType w:val="hybridMultilevel"/>
    <w:tmpl w:val="F81E60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7" w15:restartNumberingAfterBreak="0">
    <w:nsid w:val="6F9B4FF4"/>
    <w:multiLevelType w:val="hybridMultilevel"/>
    <w:tmpl w:val="F8C8C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8" w15:restartNumberingAfterBreak="0">
    <w:nsid w:val="6FA261CB"/>
    <w:multiLevelType w:val="hybridMultilevel"/>
    <w:tmpl w:val="E9645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9" w15:restartNumberingAfterBreak="0">
    <w:nsid w:val="6FC94754"/>
    <w:multiLevelType w:val="hybridMultilevel"/>
    <w:tmpl w:val="2D3A9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0" w15:restartNumberingAfterBreak="0">
    <w:nsid w:val="6FD927CD"/>
    <w:multiLevelType w:val="hybridMultilevel"/>
    <w:tmpl w:val="9CECB486"/>
    <w:lvl w:ilvl="0" w:tplc="0409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81" w15:restartNumberingAfterBreak="0">
    <w:nsid w:val="70011CD8"/>
    <w:multiLevelType w:val="hybridMultilevel"/>
    <w:tmpl w:val="813EA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2" w15:restartNumberingAfterBreak="0">
    <w:nsid w:val="700C5B6F"/>
    <w:multiLevelType w:val="hybridMultilevel"/>
    <w:tmpl w:val="DCB25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0286C6E"/>
    <w:multiLevelType w:val="hybridMultilevel"/>
    <w:tmpl w:val="2AB2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048511E"/>
    <w:multiLevelType w:val="hybridMultilevel"/>
    <w:tmpl w:val="E30E1C98"/>
    <w:lvl w:ilvl="0" w:tplc="04240001">
      <w:start w:val="1"/>
      <w:numFmt w:val="bullet"/>
      <w:lvlText w:val=""/>
      <w:lvlJc w:val="left"/>
      <w:pPr>
        <w:tabs>
          <w:tab w:val="num" w:pos="1428"/>
        </w:tabs>
        <w:ind w:left="1428" w:hanging="360"/>
      </w:pPr>
      <w:rPr>
        <w:rFonts w:ascii="Symbol" w:hAnsi="Symbol" w:hint="default"/>
      </w:rPr>
    </w:lvl>
    <w:lvl w:ilvl="1" w:tplc="04090001">
      <w:start w:val="1"/>
      <w:numFmt w:val="bullet"/>
      <w:lvlText w:val=""/>
      <w:lvlJc w:val="left"/>
      <w:pPr>
        <w:tabs>
          <w:tab w:val="num" w:pos="2148"/>
        </w:tabs>
        <w:ind w:left="2148" w:hanging="360"/>
      </w:pPr>
      <w:rPr>
        <w:rFonts w:ascii="Symbol" w:hAnsi="Symbol" w:hint="default"/>
      </w:rPr>
    </w:lvl>
    <w:lvl w:ilvl="2" w:tplc="38AC853E">
      <w:numFmt w:val="bullet"/>
      <w:lvlText w:val="-"/>
      <w:lvlJc w:val="left"/>
      <w:pPr>
        <w:tabs>
          <w:tab w:val="num" w:pos="2868"/>
        </w:tabs>
        <w:ind w:left="2868" w:hanging="360"/>
      </w:pPr>
      <w:rPr>
        <w:rFonts w:ascii="Arial" w:eastAsia="Times New Roman" w:hAnsi="Arial" w:cs="Arial"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85"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6" w15:restartNumberingAfterBreak="0">
    <w:nsid w:val="70C03C40"/>
    <w:multiLevelType w:val="hybridMultilevel"/>
    <w:tmpl w:val="50E0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11B773E"/>
    <w:multiLevelType w:val="hybridMultilevel"/>
    <w:tmpl w:val="927E8A84"/>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8"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1510746"/>
    <w:multiLevelType w:val="hybridMultilevel"/>
    <w:tmpl w:val="7CBA7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0"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1A17984"/>
    <w:multiLevelType w:val="multilevel"/>
    <w:tmpl w:val="FF089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2" w15:restartNumberingAfterBreak="0">
    <w:nsid w:val="71A76056"/>
    <w:multiLevelType w:val="hybridMultilevel"/>
    <w:tmpl w:val="2C82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1AC3141"/>
    <w:multiLevelType w:val="hybridMultilevel"/>
    <w:tmpl w:val="83AE3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4" w15:restartNumberingAfterBreak="0">
    <w:nsid w:val="71B4606D"/>
    <w:multiLevelType w:val="hybridMultilevel"/>
    <w:tmpl w:val="01A0B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5" w15:restartNumberingAfterBreak="0">
    <w:nsid w:val="71C55D51"/>
    <w:multiLevelType w:val="hybridMultilevel"/>
    <w:tmpl w:val="84AEA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6" w15:restartNumberingAfterBreak="0">
    <w:nsid w:val="71C55EA9"/>
    <w:multiLevelType w:val="hybridMultilevel"/>
    <w:tmpl w:val="B7E8E2A2"/>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7" w15:restartNumberingAfterBreak="0">
    <w:nsid w:val="71D12EAA"/>
    <w:multiLevelType w:val="hybridMultilevel"/>
    <w:tmpl w:val="BFFCA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8" w15:restartNumberingAfterBreak="0">
    <w:nsid w:val="71F513FD"/>
    <w:multiLevelType w:val="multilevel"/>
    <w:tmpl w:val="2966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9" w15:restartNumberingAfterBreak="0">
    <w:nsid w:val="7200363D"/>
    <w:multiLevelType w:val="hybridMultilevel"/>
    <w:tmpl w:val="060E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7243568E"/>
    <w:multiLevelType w:val="hybridMultilevel"/>
    <w:tmpl w:val="7A8CA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1" w15:restartNumberingAfterBreak="0">
    <w:nsid w:val="729814B9"/>
    <w:multiLevelType w:val="hybridMultilevel"/>
    <w:tmpl w:val="6F7C8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2" w15:restartNumberingAfterBreak="0">
    <w:nsid w:val="729878AB"/>
    <w:multiLevelType w:val="hybridMultilevel"/>
    <w:tmpl w:val="319C8A8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3" w15:restartNumberingAfterBreak="0">
    <w:nsid w:val="72E75177"/>
    <w:multiLevelType w:val="hybridMultilevel"/>
    <w:tmpl w:val="04BABD42"/>
    <w:lvl w:ilvl="0" w:tplc="0424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4" w15:restartNumberingAfterBreak="0">
    <w:nsid w:val="7362589C"/>
    <w:multiLevelType w:val="hybridMultilevel"/>
    <w:tmpl w:val="4AE83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5" w15:restartNumberingAfterBreak="0">
    <w:nsid w:val="73B94011"/>
    <w:multiLevelType w:val="hybridMultilevel"/>
    <w:tmpl w:val="30B6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3FE169E"/>
    <w:multiLevelType w:val="hybridMultilevel"/>
    <w:tmpl w:val="E438D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7" w15:restartNumberingAfterBreak="0">
    <w:nsid w:val="74331614"/>
    <w:multiLevelType w:val="hybridMultilevel"/>
    <w:tmpl w:val="6688E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4454FE6"/>
    <w:multiLevelType w:val="hybridMultilevel"/>
    <w:tmpl w:val="D71C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49B40D9"/>
    <w:multiLevelType w:val="multilevel"/>
    <w:tmpl w:val="2D30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0" w15:restartNumberingAfterBreak="0">
    <w:nsid w:val="74AC35F5"/>
    <w:multiLevelType w:val="hybridMultilevel"/>
    <w:tmpl w:val="D7EAC9E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1" w15:restartNumberingAfterBreak="0">
    <w:nsid w:val="74D600B3"/>
    <w:multiLevelType w:val="hybridMultilevel"/>
    <w:tmpl w:val="26EA2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2" w15:restartNumberingAfterBreak="0">
    <w:nsid w:val="74DC67B9"/>
    <w:multiLevelType w:val="hybridMultilevel"/>
    <w:tmpl w:val="EF90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750E6A16"/>
    <w:multiLevelType w:val="hybridMultilevel"/>
    <w:tmpl w:val="196218D6"/>
    <w:lvl w:ilvl="0" w:tplc="0409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4" w15:restartNumberingAfterBreak="0">
    <w:nsid w:val="752735A9"/>
    <w:multiLevelType w:val="hybridMultilevel"/>
    <w:tmpl w:val="235AA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5" w15:restartNumberingAfterBreak="0">
    <w:nsid w:val="75785D22"/>
    <w:multiLevelType w:val="hybridMultilevel"/>
    <w:tmpl w:val="5FE68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6" w15:restartNumberingAfterBreak="0">
    <w:nsid w:val="759E77CE"/>
    <w:multiLevelType w:val="hybridMultilevel"/>
    <w:tmpl w:val="DA8CE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7" w15:restartNumberingAfterBreak="0">
    <w:nsid w:val="75AA5AE8"/>
    <w:multiLevelType w:val="hybridMultilevel"/>
    <w:tmpl w:val="6E6E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75CC6919"/>
    <w:multiLevelType w:val="hybridMultilevel"/>
    <w:tmpl w:val="47CC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76060719"/>
    <w:multiLevelType w:val="hybridMultilevel"/>
    <w:tmpl w:val="053AB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0" w15:restartNumberingAfterBreak="0">
    <w:nsid w:val="76062726"/>
    <w:multiLevelType w:val="hybridMultilevel"/>
    <w:tmpl w:val="1CA2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761962E9"/>
    <w:multiLevelType w:val="hybridMultilevel"/>
    <w:tmpl w:val="99BC3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2" w15:restartNumberingAfterBreak="0">
    <w:nsid w:val="762241D7"/>
    <w:multiLevelType w:val="hybridMultilevel"/>
    <w:tmpl w:val="C83C19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3" w15:restartNumberingAfterBreak="0">
    <w:nsid w:val="76241567"/>
    <w:multiLevelType w:val="hybridMultilevel"/>
    <w:tmpl w:val="9A0C4C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4" w15:restartNumberingAfterBreak="0">
    <w:nsid w:val="76380914"/>
    <w:multiLevelType w:val="hybridMultilevel"/>
    <w:tmpl w:val="EDE4C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5" w15:restartNumberingAfterBreak="0">
    <w:nsid w:val="76480C0F"/>
    <w:multiLevelType w:val="hybridMultilevel"/>
    <w:tmpl w:val="B7549E2E"/>
    <w:lvl w:ilvl="0" w:tplc="0424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26" w15:restartNumberingAfterBreak="0">
    <w:nsid w:val="7679486B"/>
    <w:multiLevelType w:val="hybridMultilevel"/>
    <w:tmpl w:val="090A0D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7" w15:restartNumberingAfterBreak="0">
    <w:nsid w:val="76D404AB"/>
    <w:multiLevelType w:val="hybridMultilevel"/>
    <w:tmpl w:val="7B665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76D46FD6"/>
    <w:multiLevelType w:val="hybridMultilevel"/>
    <w:tmpl w:val="8E1A1B1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9" w15:restartNumberingAfterBreak="0">
    <w:nsid w:val="76D47476"/>
    <w:multiLevelType w:val="hybridMultilevel"/>
    <w:tmpl w:val="479824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0" w15:restartNumberingAfterBreak="0">
    <w:nsid w:val="77001759"/>
    <w:multiLevelType w:val="hybridMultilevel"/>
    <w:tmpl w:val="AB6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15:restartNumberingAfterBreak="0">
    <w:nsid w:val="77154233"/>
    <w:multiLevelType w:val="hybridMultilevel"/>
    <w:tmpl w:val="40F6AC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2" w15:restartNumberingAfterBreak="0">
    <w:nsid w:val="7739162F"/>
    <w:multiLevelType w:val="hybridMultilevel"/>
    <w:tmpl w:val="67AED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3" w15:restartNumberingAfterBreak="0">
    <w:nsid w:val="77497975"/>
    <w:multiLevelType w:val="hybridMultilevel"/>
    <w:tmpl w:val="838AC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776D599E"/>
    <w:multiLevelType w:val="hybridMultilevel"/>
    <w:tmpl w:val="78606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5" w15:restartNumberingAfterBreak="0">
    <w:nsid w:val="7779213D"/>
    <w:multiLevelType w:val="hybridMultilevel"/>
    <w:tmpl w:val="A20AF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6" w15:restartNumberingAfterBreak="0">
    <w:nsid w:val="77B24621"/>
    <w:multiLevelType w:val="hybridMultilevel"/>
    <w:tmpl w:val="4A4E0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781C1ED1"/>
    <w:multiLevelType w:val="hybridMultilevel"/>
    <w:tmpl w:val="E59089E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8" w15:restartNumberingAfterBreak="0">
    <w:nsid w:val="785A59C6"/>
    <w:multiLevelType w:val="hybridMultilevel"/>
    <w:tmpl w:val="A516A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788307F6"/>
    <w:multiLevelType w:val="hybridMultilevel"/>
    <w:tmpl w:val="3B12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0" w15:restartNumberingAfterBreak="0">
    <w:nsid w:val="78A364FB"/>
    <w:multiLevelType w:val="hybridMultilevel"/>
    <w:tmpl w:val="6A7A2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1" w15:restartNumberingAfterBreak="0">
    <w:nsid w:val="78D54F14"/>
    <w:multiLevelType w:val="hybridMultilevel"/>
    <w:tmpl w:val="E0B6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95F0A09"/>
    <w:multiLevelType w:val="hybridMultilevel"/>
    <w:tmpl w:val="43AC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797B427B"/>
    <w:multiLevelType w:val="hybridMultilevel"/>
    <w:tmpl w:val="42B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4" w15:restartNumberingAfterBreak="0">
    <w:nsid w:val="79A4624F"/>
    <w:multiLevelType w:val="hybridMultilevel"/>
    <w:tmpl w:val="8A6A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5" w15:restartNumberingAfterBreak="0">
    <w:nsid w:val="79A6317F"/>
    <w:multiLevelType w:val="hybridMultilevel"/>
    <w:tmpl w:val="3B42C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6" w15:restartNumberingAfterBreak="0">
    <w:nsid w:val="7A04309E"/>
    <w:multiLevelType w:val="hybridMultilevel"/>
    <w:tmpl w:val="BF3AA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7" w15:restartNumberingAfterBreak="0">
    <w:nsid w:val="7A2E0628"/>
    <w:multiLevelType w:val="hybridMultilevel"/>
    <w:tmpl w:val="945AA4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8" w15:restartNumberingAfterBreak="0">
    <w:nsid w:val="7A3927C9"/>
    <w:multiLevelType w:val="hybridMultilevel"/>
    <w:tmpl w:val="F7C0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9" w15:restartNumberingAfterBreak="0">
    <w:nsid w:val="7A7942A1"/>
    <w:multiLevelType w:val="hybridMultilevel"/>
    <w:tmpl w:val="BD04D7D0"/>
    <w:lvl w:ilvl="0" w:tplc="04240001">
      <w:start w:val="1"/>
      <w:numFmt w:val="bullet"/>
      <w:lvlText w:val=""/>
      <w:lvlJc w:val="left"/>
      <w:pPr>
        <w:tabs>
          <w:tab w:val="num" w:pos="717"/>
        </w:tabs>
        <w:ind w:left="717" w:hanging="360"/>
      </w:pPr>
      <w:rPr>
        <w:rFonts w:ascii="Symbol" w:hAnsi="Symbol" w:hint="default"/>
      </w:rPr>
    </w:lvl>
    <w:lvl w:ilvl="1" w:tplc="04240001">
      <w:start w:val="1"/>
      <w:numFmt w:val="bullet"/>
      <w:lvlText w:val=""/>
      <w:lvlJc w:val="left"/>
      <w:pPr>
        <w:tabs>
          <w:tab w:val="num" w:pos="1437"/>
        </w:tabs>
        <w:ind w:left="1437" w:hanging="360"/>
      </w:pPr>
      <w:rPr>
        <w:rFonts w:ascii="Symbol" w:hAnsi="Symbol" w:hint="default"/>
      </w:rPr>
    </w:lvl>
    <w:lvl w:ilvl="2" w:tplc="0424001B">
      <w:start w:val="1"/>
      <w:numFmt w:val="lowerRoman"/>
      <w:lvlText w:val="%3."/>
      <w:lvlJc w:val="right"/>
      <w:pPr>
        <w:tabs>
          <w:tab w:val="num" w:pos="2157"/>
        </w:tabs>
        <w:ind w:left="2157" w:hanging="180"/>
      </w:p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597"/>
        </w:tabs>
        <w:ind w:left="3597" w:hanging="360"/>
      </w:pPr>
    </w:lvl>
    <w:lvl w:ilvl="5" w:tplc="0424001B">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750" w15:restartNumberingAfterBreak="0">
    <w:nsid w:val="7A8A5063"/>
    <w:multiLevelType w:val="hybridMultilevel"/>
    <w:tmpl w:val="3F44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1" w15:restartNumberingAfterBreak="0">
    <w:nsid w:val="7ABA140E"/>
    <w:multiLevelType w:val="hybridMultilevel"/>
    <w:tmpl w:val="0506F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2" w15:restartNumberingAfterBreak="0">
    <w:nsid w:val="7ACB0257"/>
    <w:multiLevelType w:val="hybridMultilevel"/>
    <w:tmpl w:val="D26AA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3" w15:restartNumberingAfterBreak="0">
    <w:nsid w:val="7AEE5EF0"/>
    <w:multiLevelType w:val="hybridMultilevel"/>
    <w:tmpl w:val="D51AF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4" w15:restartNumberingAfterBreak="0">
    <w:nsid w:val="7B3F7DD9"/>
    <w:multiLevelType w:val="hybridMultilevel"/>
    <w:tmpl w:val="84960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5" w15:restartNumberingAfterBreak="0">
    <w:nsid w:val="7B594D72"/>
    <w:multiLevelType w:val="hybridMultilevel"/>
    <w:tmpl w:val="98B27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6" w15:restartNumberingAfterBreak="0">
    <w:nsid w:val="7B676ED0"/>
    <w:multiLevelType w:val="hybridMultilevel"/>
    <w:tmpl w:val="01DCA5AC"/>
    <w:lvl w:ilvl="0" w:tplc="04240001">
      <w:start w:val="1"/>
      <w:numFmt w:val="bullet"/>
      <w:lvlText w:val=""/>
      <w:lvlJc w:val="left"/>
      <w:pPr>
        <w:ind w:left="372"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757" w15:restartNumberingAfterBreak="0">
    <w:nsid w:val="7BC46DFE"/>
    <w:multiLevelType w:val="hybridMultilevel"/>
    <w:tmpl w:val="EC60D3F8"/>
    <w:lvl w:ilvl="0" w:tplc="3B929CB2">
      <w:start w:val="1"/>
      <w:numFmt w:val="bullet"/>
      <w:lvlText w:val=""/>
      <w:lvlJc w:val="left"/>
      <w:pPr>
        <w:tabs>
          <w:tab w:val="num" w:pos="-545"/>
        </w:tabs>
        <w:ind w:left="-545" w:hanging="397"/>
      </w:pPr>
      <w:rPr>
        <w:rFonts w:ascii="Symbol" w:hAnsi="Symbol" w:hint="default"/>
      </w:rPr>
    </w:lvl>
    <w:lvl w:ilvl="1" w:tplc="04090003" w:tentative="1">
      <w:start w:val="1"/>
      <w:numFmt w:val="bullet"/>
      <w:lvlText w:val="o"/>
      <w:lvlJc w:val="left"/>
      <w:pPr>
        <w:tabs>
          <w:tab w:val="num" w:pos="498"/>
        </w:tabs>
        <w:ind w:left="498" w:hanging="360"/>
      </w:pPr>
      <w:rPr>
        <w:rFonts w:ascii="Courier New" w:hAnsi="Courier New" w:hint="default"/>
      </w:rPr>
    </w:lvl>
    <w:lvl w:ilvl="2" w:tplc="04090005" w:tentative="1">
      <w:start w:val="1"/>
      <w:numFmt w:val="bullet"/>
      <w:lvlText w:val=""/>
      <w:lvlJc w:val="left"/>
      <w:pPr>
        <w:tabs>
          <w:tab w:val="num" w:pos="1218"/>
        </w:tabs>
        <w:ind w:left="1218"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abstractNum w:abstractNumId="758" w15:restartNumberingAfterBreak="0">
    <w:nsid w:val="7BD322DC"/>
    <w:multiLevelType w:val="hybridMultilevel"/>
    <w:tmpl w:val="20E67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7C5477A4"/>
    <w:multiLevelType w:val="hybridMultilevel"/>
    <w:tmpl w:val="583A1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1" w15:restartNumberingAfterBreak="0">
    <w:nsid w:val="7D2834CA"/>
    <w:multiLevelType w:val="hybridMultilevel"/>
    <w:tmpl w:val="DACA1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2" w15:restartNumberingAfterBreak="0">
    <w:nsid w:val="7D307AFF"/>
    <w:multiLevelType w:val="hybridMultilevel"/>
    <w:tmpl w:val="C3F633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3" w15:restartNumberingAfterBreak="0">
    <w:nsid w:val="7D4106E8"/>
    <w:multiLevelType w:val="hybridMultilevel"/>
    <w:tmpl w:val="B3EE5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4" w15:restartNumberingAfterBreak="0">
    <w:nsid w:val="7D521115"/>
    <w:multiLevelType w:val="hybridMultilevel"/>
    <w:tmpl w:val="DC5AE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5" w15:restartNumberingAfterBreak="0">
    <w:nsid w:val="7DAD1CFB"/>
    <w:multiLevelType w:val="hybridMultilevel"/>
    <w:tmpl w:val="2084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15:restartNumberingAfterBreak="0">
    <w:nsid w:val="7DB25934"/>
    <w:multiLevelType w:val="hybridMultilevel"/>
    <w:tmpl w:val="CF928F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7" w15:restartNumberingAfterBreak="0">
    <w:nsid w:val="7DF91265"/>
    <w:multiLevelType w:val="hybridMultilevel"/>
    <w:tmpl w:val="3AB493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8" w15:restartNumberingAfterBreak="0">
    <w:nsid w:val="7E571CE5"/>
    <w:multiLevelType w:val="hybridMultilevel"/>
    <w:tmpl w:val="6A74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0" w15:restartNumberingAfterBreak="0">
    <w:nsid w:val="7E7776A7"/>
    <w:multiLevelType w:val="hybridMultilevel"/>
    <w:tmpl w:val="4F18CE3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1" w15:restartNumberingAfterBreak="0">
    <w:nsid w:val="7E7F258E"/>
    <w:multiLevelType w:val="hybridMultilevel"/>
    <w:tmpl w:val="DB5C0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7EDF763B"/>
    <w:multiLevelType w:val="multilevel"/>
    <w:tmpl w:val="20A272EE"/>
    <w:styleLink w:val="KazaloslikVerdana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773" w15:restartNumberingAfterBreak="0">
    <w:nsid w:val="7EF010F7"/>
    <w:multiLevelType w:val="hybridMultilevel"/>
    <w:tmpl w:val="06E24A16"/>
    <w:lvl w:ilvl="0" w:tplc="04240003">
      <w:start w:val="1"/>
      <w:numFmt w:val="bullet"/>
      <w:lvlText w:val="o"/>
      <w:lvlJc w:val="left"/>
      <w:pPr>
        <w:tabs>
          <w:tab w:val="num" w:pos="1068"/>
        </w:tabs>
        <w:ind w:left="1068" w:hanging="360"/>
      </w:pPr>
      <w:rPr>
        <w:rFonts w:ascii="Courier New" w:hAnsi="Courier New" w:cs="Courier New" w:hint="default"/>
      </w:rPr>
    </w:lvl>
    <w:lvl w:ilvl="1" w:tplc="34843374">
      <w:start w:val="1"/>
      <w:numFmt w:val="bullet"/>
      <w:lvlText w:val=""/>
      <w:lvlJc w:val="left"/>
      <w:pPr>
        <w:tabs>
          <w:tab w:val="num" w:pos="1785"/>
        </w:tabs>
        <w:ind w:left="1785" w:hanging="357"/>
      </w:pPr>
      <w:rPr>
        <w:rFonts w:ascii="Symbol" w:hAnsi="Symbol" w:hint="default"/>
      </w:rPr>
    </w:lvl>
    <w:lvl w:ilvl="2" w:tplc="0424001B">
      <w:start w:val="1"/>
      <w:numFmt w:val="lowerRoman"/>
      <w:lvlText w:val="%3."/>
      <w:lvlJc w:val="right"/>
      <w:pPr>
        <w:tabs>
          <w:tab w:val="num" w:pos="2508"/>
        </w:tabs>
        <w:ind w:left="2508" w:hanging="180"/>
      </w:pPr>
    </w:lvl>
    <w:lvl w:ilvl="3" w:tplc="E90E5CD8">
      <w:numFmt w:val="bullet"/>
      <w:lvlText w:val="-"/>
      <w:lvlJc w:val="left"/>
      <w:pPr>
        <w:tabs>
          <w:tab w:val="num" w:pos="3228"/>
        </w:tabs>
        <w:ind w:left="3228" w:hanging="360"/>
      </w:pPr>
      <w:rPr>
        <w:rFonts w:hint="default"/>
      </w:r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7E2E23B0">
      <w:start w:val="1"/>
      <w:numFmt w:val="upperLetter"/>
      <w:lvlText w:val="%7."/>
      <w:lvlJc w:val="left"/>
      <w:pPr>
        <w:ind w:left="5388" w:hanging="360"/>
      </w:pPr>
      <w:rPr>
        <w:rFonts w:hint="default"/>
      </w:r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774" w15:restartNumberingAfterBreak="0">
    <w:nsid w:val="7F8567A0"/>
    <w:multiLevelType w:val="hybridMultilevel"/>
    <w:tmpl w:val="57A4C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7FE00FA0"/>
    <w:multiLevelType w:val="hybridMultilevel"/>
    <w:tmpl w:val="3498F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6" w15:restartNumberingAfterBreak="0">
    <w:nsid w:val="7FED0A77"/>
    <w:multiLevelType w:val="hybridMultilevel"/>
    <w:tmpl w:val="58E4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5373404">
    <w:abstractNumId w:val="684"/>
  </w:num>
  <w:num w:numId="2" w16cid:durableId="1550337086">
    <w:abstractNumId w:val="248"/>
  </w:num>
  <w:num w:numId="3" w16cid:durableId="1427001957">
    <w:abstractNumId w:val="631"/>
  </w:num>
  <w:num w:numId="4" w16cid:durableId="680619169">
    <w:abstractNumId w:val="460"/>
  </w:num>
  <w:num w:numId="5" w16cid:durableId="634481703">
    <w:abstractNumId w:val="608"/>
  </w:num>
  <w:num w:numId="6" w16cid:durableId="27026141">
    <w:abstractNumId w:val="48"/>
  </w:num>
  <w:num w:numId="7" w16cid:durableId="599415199">
    <w:abstractNumId w:val="659"/>
  </w:num>
  <w:num w:numId="8" w16cid:durableId="420874710">
    <w:abstractNumId w:val="249"/>
  </w:num>
  <w:num w:numId="9" w16cid:durableId="1654026945">
    <w:abstractNumId w:val="380"/>
  </w:num>
  <w:num w:numId="10" w16cid:durableId="456336205">
    <w:abstractNumId w:val="587"/>
  </w:num>
  <w:num w:numId="11" w16cid:durableId="1703287246">
    <w:abstractNumId w:val="529"/>
  </w:num>
  <w:num w:numId="12" w16cid:durableId="298844818">
    <w:abstractNumId w:val="757"/>
  </w:num>
  <w:num w:numId="13" w16cid:durableId="800003798">
    <w:abstractNumId w:val="680"/>
  </w:num>
  <w:num w:numId="14" w16cid:durableId="1266963593">
    <w:abstractNumId w:val="298"/>
  </w:num>
  <w:num w:numId="15" w16cid:durableId="754205987">
    <w:abstractNumId w:val="150"/>
  </w:num>
  <w:num w:numId="16" w16cid:durableId="534928975">
    <w:abstractNumId w:val="625"/>
  </w:num>
  <w:num w:numId="17" w16cid:durableId="2136174501">
    <w:abstractNumId w:val="599"/>
  </w:num>
  <w:num w:numId="18" w16cid:durableId="804391747">
    <w:abstractNumId w:val="398"/>
  </w:num>
  <w:num w:numId="19" w16cid:durableId="1719082539">
    <w:abstractNumId w:val="32"/>
  </w:num>
  <w:num w:numId="20" w16cid:durableId="830635189">
    <w:abstractNumId w:val="772"/>
  </w:num>
  <w:num w:numId="21" w16cid:durableId="147327968">
    <w:abstractNumId w:val="161"/>
  </w:num>
  <w:num w:numId="22" w16cid:durableId="1973169109">
    <w:abstractNumId w:val="123"/>
  </w:num>
  <w:num w:numId="23" w16cid:durableId="1284576319">
    <w:abstractNumId w:val="426"/>
  </w:num>
  <w:num w:numId="24" w16cid:durableId="738020208">
    <w:abstractNumId w:val="299"/>
  </w:num>
  <w:num w:numId="25" w16cid:durableId="826281886">
    <w:abstractNumId w:val="658"/>
  </w:num>
  <w:num w:numId="26" w16cid:durableId="436414815">
    <w:abstractNumId w:val="601"/>
  </w:num>
  <w:num w:numId="27" w16cid:durableId="1186289237">
    <w:abstractNumId w:val="52"/>
  </w:num>
  <w:num w:numId="28" w16cid:durableId="1364137893">
    <w:abstractNumId w:val="361"/>
  </w:num>
  <w:num w:numId="29" w16cid:durableId="179706390">
    <w:abstractNumId w:val="487"/>
  </w:num>
  <w:num w:numId="30" w16cid:durableId="436952582">
    <w:abstractNumId w:val="230"/>
  </w:num>
  <w:num w:numId="31" w16cid:durableId="427192968">
    <w:abstractNumId w:val="591"/>
  </w:num>
  <w:num w:numId="32" w16cid:durableId="948003901">
    <w:abstractNumId w:val="170"/>
  </w:num>
  <w:num w:numId="33" w16cid:durableId="1614701773">
    <w:abstractNumId w:val="130"/>
  </w:num>
  <w:num w:numId="34" w16cid:durableId="1063337526">
    <w:abstractNumId w:val="440"/>
  </w:num>
  <w:num w:numId="35" w16cid:durableId="1838567277">
    <w:abstractNumId w:val="527"/>
  </w:num>
  <w:num w:numId="36" w16cid:durableId="1813214160">
    <w:abstractNumId w:val="180"/>
  </w:num>
  <w:num w:numId="37" w16cid:durableId="937643451">
    <w:abstractNumId w:val="250"/>
  </w:num>
  <w:num w:numId="38" w16cid:durableId="25765454">
    <w:abstractNumId w:val="216"/>
  </w:num>
  <w:num w:numId="39" w16cid:durableId="1120686828">
    <w:abstractNumId w:val="675"/>
  </w:num>
  <w:num w:numId="40" w16cid:durableId="207255949">
    <w:abstractNumId w:val="406"/>
  </w:num>
  <w:num w:numId="41" w16cid:durableId="2082482285">
    <w:abstractNumId w:val="169"/>
  </w:num>
  <w:num w:numId="42" w16cid:durableId="1144587405">
    <w:abstractNumId w:val="340"/>
  </w:num>
  <w:num w:numId="43" w16cid:durableId="1726180060">
    <w:abstractNumId w:val="284"/>
  </w:num>
  <w:num w:numId="44" w16cid:durableId="2080862053">
    <w:abstractNumId w:val="766"/>
  </w:num>
  <w:num w:numId="45" w16cid:durableId="537859269">
    <w:abstractNumId w:val="441"/>
  </w:num>
  <w:num w:numId="46" w16cid:durableId="2058427282">
    <w:abstractNumId w:val="719"/>
  </w:num>
  <w:num w:numId="47" w16cid:durableId="1506507947">
    <w:abstractNumId w:val="332"/>
  </w:num>
  <w:num w:numId="48" w16cid:durableId="271129978">
    <w:abstractNumId w:val="431"/>
  </w:num>
  <w:num w:numId="49" w16cid:durableId="2017491383">
    <w:abstractNumId w:val="151"/>
  </w:num>
  <w:num w:numId="50" w16cid:durableId="1279217935">
    <w:abstractNumId w:val="253"/>
  </w:num>
  <w:num w:numId="51" w16cid:durableId="1398284269">
    <w:abstractNumId w:val="656"/>
  </w:num>
  <w:num w:numId="52" w16cid:durableId="1496991941">
    <w:abstractNumId w:val="304"/>
  </w:num>
  <w:num w:numId="53" w16cid:durableId="1636985744">
    <w:abstractNumId w:val="401"/>
  </w:num>
  <w:num w:numId="54" w16cid:durableId="966086753">
    <w:abstractNumId w:val="51"/>
  </w:num>
  <w:num w:numId="55" w16cid:durableId="1234661660">
    <w:abstractNumId w:val="272"/>
  </w:num>
  <w:num w:numId="56" w16cid:durableId="1710296507">
    <w:abstractNumId w:val="452"/>
  </w:num>
  <w:num w:numId="57" w16cid:durableId="2134589503">
    <w:abstractNumId w:val="95"/>
  </w:num>
  <w:num w:numId="58" w16cid:durableId="1243369375">
    <w:abstractNumId w:val="336"/>
  </w:num>
  <w:num w:numId="59" w16cid:durableId="1695841319">
    <w:abstractNumId w:val="679"/>
  </w:num>
  <w:num w:numId="60" w16cid:durableId="1934125217">
    <w:abstractNumId w:val="706"/>
  </w:num>
  <w:num w:numId="61" w16cid:durableId="927231859">
    <w:abstractNumId w:val="693"/>
  </w:num>
  <w:num w:numId="62" w16cid:durableId="1303802602">
    <w:abstractNumId w:val="546"/>
  </w:num>
  <w:num w:numId="63" w16cid:durableId="191695073">
    <w:abstractNumId w:val="724"/>
  </w:num>
  <w:num w:numId="64" w16cid:durableId="668944741">
    <w:abstractNumId w:val="773"/>
  </w:num>
  <w:num w:numId="65" w16cid:durableId="762072488">
    <w:abstractNumId w:val="220"/>
  </w:num>
  <w:num w:numId="66" w16cid:durableId="846023466">
    <w:abstractNumId w:val="653"/>
  </w:num>
  <w:num w:numId="67" w16cid:durableId="723984699">
    <w:abstractNumId w:val="761"/>
  </w:num>
  <w:num w:numId="68" w16cid:durableId="1576429616">
    <w:abstractNumId w:val="598"/>
  </w:num>
  <w:num w:numId="69" w16cid:durableId="903099427">
    <w:abstractNumId w:val="306"/>
  </w:num>
  <w:num w:numId="70" w16cid:durableId="1888178580">
    <w:abstractNumId w:val="338"/>
  </w:num>
  <w:num w:numId="71" w16cid:durableId="394595175">
    <w:abstractNumId w:val="317"/>
  </w:num>
  <w:num w:numId="72" w16cid:durableId="2017145753">
    <w:abstractNumId w:val="676"/>
  </w:num>
  <w:num w:numId="73" w16cid:durableId="1950314681">
    <w:abstractNumId w:val="540"/>
  </w:num>
  <w:num w:numId="74" w16cid:durableId="716851601">
    <w:abstractNumId w:val="34"/>
  </w:num>
  <w:num w:numId="75" w16cid:durableId="579363251">
    <w:abstractNumId w:val="476"/>
  </w:num>
  <w:num w:numId="76" w16cid:durableId="1260287800">
    <w:abstractNumId w:val="337"/>
  </w:num>
  <w:num w:numId="77" w16cid:durableId="142088037">
    <w:abstractNumId w:val="40"/>
  </w:num>
  <w:num w:numId="78" w16cid:durableId="1924415249">
    <w:abstractNumId w:val="160"/>
  </w:num>
  <w:num w:numId="79" w16cid:durableId="879122470">
    <w:abstractNumId w:val="769"/>
  </w:num>
  <w:num w:numId="80" w16cid:durableId="1511093818">
    <w:abstractNumId w:val="45"/>
  </w:num>
  <w:num w:numId="81" w16cid:durableId="1078290504">
    <w:abstractNumId w:val="131"/>
  </w:num>
  <w:num w:numId="82" w16cid:durableId="1810047911">
    <w:abstractNumId w:val="422"/>
  </w:num>
  <w:num w:numId="83" w16cid:durableId="1105156275">
    <w:abstractNumId w:val="124"/>
  </w:num>
  <w:num w:numId="84" w16cid:durableId="171996681">
    <w:abstractNumId w:val="648"/>
  </w:num>
  <w:num w:numId="85" w16cid:durableId="1411124769">
    <w:abstractNumId w:val="668"/>
  </w:num>
  <w:num w:numId="86" w16cid:durableId="1592736521">
    <w:abstractNumId w:val="643"/>
  </w:num>
  <w:num w:numId="87" w16cid:durableId="1416169392">
    <w:abstractNumId w:val="611"/>
  </w:num>
  <w:num w:numId="88" w16cid:durableId="2125418462">
    <w:abstractNumId w:val="339"/>
  </w:num>
  <w:num w:numId="89" w16cid:durableId="381104173">
    <w:abstractNumId w:val="430"/>
  </w:num>
  <w:num w:numId="90" w16cid:durableId="438991829">
    <w:abstractNumId w:val="44"/>
  </w:num>
  <w:num w:numId="91" w16cid:durableId="580799016">
    <w:abstractNumId w:val="607"/>
  </w:num>
  <w:num w:numId="92" w16cid:durableId="1887984227">
    <w:abstractNumId w:val="320"/>
  </w:num>
  <w:num w:numId="93" w16cid:durableId="632054347">
    <w:abstractNumId w:val="270"/>
  </w:num>
  <w:num w:numId="94" w16cid:durableId="1605531239">
    <w:abstractNumId w:val="153"/>
  </w:num>
  <w:num w:numId="95" w16cid:durableId="698242999">
    <w:abstractNumId w:val="134"/>
  </w:num>
  <w:num w:numId="96" w16cid:durableId="1843812883">
    <w:abstractNumId w:val="209"/>
  </w:num>
  <w:num w:numId="97" w16cid:durableId="1660692974">
    <w:abstractNumId w:val="694"/>
  </w:num>
  <w:num w:numId="98" w16cid:durableId="916524881">
    <w:abstractNumId w:val="535"/>
  </w:num>
  <w:num w:numId="99" w16cid:durableId="1089813011">
    <w:abstractNumId w:val="531"/>
  </w:num>
  <w:num w:numId="100" w16cid:durableId="1300919310">
    <w:abstractNumId w:val="149"/>
  </w:num>
  <w:num w:numId="101" w16cid:durableId="1324965552">
    <w:abstractNumId w:val="407"/>
  </w:num>
  <w:num w:numId="102" w16cid:durableId="635332363">
    <w:abstractNumId w:val="597"/>
  </w:num>
  <w:num w:numId="103" w16cid:durableId="1190725385">
    <w:abstractNumId w:val="36"/>
  </w:num>
  <w:num w:numId="104" w16cid:durableId="312829669">
    <w:abstractNumId w:val="54"/>
  </w:num>
  <w:num w:numId="105" w16cid:durableId="852570062">
    <w:abstractNumId w:val="560"/>
  </w:num>
  <w:num w:numId="106" w16cid:durableId="1776168758">
    <w:abstractNumId w:val="219"/>
  </w:num>
  <w:num w:numId="107" w16cid:durableId="967780419">
    <w:abstractNumId w:val="677"/>
  </w:num>
  <w:num w:numId="108" w16cid:durableId="1858808268">
    <w:abstractNumId w:val="681"/>
  </w:num>
  <w:num w:numId="109" w16cid:durableId="1022240921">
    <w:abstractNumId w:val="495"/>
  </w:num>
  <w:num w:numId="110" w16cid:durableId="1993361548">
    <w:abstractNumId w:val="268"/>
  </w:num>
  <w:num w:numId="111" w16cid:durableId="402026547">
    <w:abstractNumId w:val="376"/>
  </w:num>
  <w:num w:numId="112" w16cid:durableId="1045982195">
    <w:abstractNumId w:val="678"/>
  </w:num>
  <w:num w:numId="113" w16cid:durableId="1702244702">
    <w:abstractNumId w:val="721"/>
  </w:num>
  <w:num w:numId="114" w16cid:durableId="1092235715">
    <w:abstractNumId w:val="214"/>
  </w:num>
  <w:num w:numId="115" w16cid:durableId="1473328013">
    <w:abstractNumId w:val="166"/>
  </w:num>
  <w:num w:numId="116" w16cid:durableId="1275597315">
    <w:abstractNumId w:val="729"/>
  </w:num>
  <w:num w:numId="117" w16cid:durableId="1090348582">
    <w:abstractNumId w:val="136"/>
  </w:num>
  <w:num w:numId="118" w16cid:durableId="553492">
    <w:abstractNumId w:val="624"/>
  </w:num>
  <w:num w:numId="119" w16cid:durableId="1994525846">
    <w:abstractNumId w:val="530"/>
  </w:num>
  <w:num w:numId="120" w16cid:durableId="1284462693">
    <w:abstractNumId w:val="359"/>
  </w:num>
  <w:num w:numId="121" w16cid:durableId="1466659770">
    <w:abstractNumId w:val="497"/>
  </w:num>
  <w:num w:numId="122" w16cid:durableId="876282405">
    <w:abstractNumId w:val="66"/>
  </w:num>
  <w:num w:numId="123" w16cid:durableId="1695765114">
    <w:abstractNumId w:val="356"/>
  </w:num>
  <w:num w:numId="124" w16cid:durableId="143743811">
    <w:abstractNumId w:val="353"/>
  </w:num>
  <w:num w:numId="125" w16cid:durableId="643048519">
    <w:abstractNumId w:val="346"/>
  </w:num>
  <w:num w:numId="126" w16cid:durableId="1244729546">
    <w:abstractNumId w:val="21"/>
  </w:num>
  <w:num w:numId="127" w16cid:durableId="1837989301">
    <w:abstractNumId w:val="71"/>
  </w:num>
  <w:num w:numId="128" w16cid:durableId="1712806096">
    <w:abstractNumId w:val="661"/>
  </w:num>
  <w:num w:numId="129" w16cid:durableId="257905874">
    <w:abstractNumId w:val="521"/>
  </w:num>
  <w:num w:numId="130" w16cid:durableId="745765860">
    <w:abstractNumId w:val="367"/>
  </w:num>
  <w:num w:numId="131" w16cid:durableId="1815634467">
    <w:abstractNumId w:val="543"/>
  </w:num>
  <w:num w:numId="132" w16cid:durableId="1862816767">
    <w:abstractNumId w:val="397"/>
  </w:num>
  <w:num w:numId="133" w16cid:durableId="92895834">
    <w:abstractNumId w:val="223"/>
  </w:num>
  <w:num w:numId="134" w16cid:durableId="802499575">
    <w:abstractNumId w:val="573"/>
  </w:num>
  <w:num w:numId="135" w16cid:durableId="1131047882">
    <w:abstractNumId w:val="544"/>
  </w:num>
  <w:num w:numId="136" w16cid:durableId="1316497597">
    <w:abstractNumId w:val="740"/>
  </w:num>
  <w:num w:numId="137" w16cid:durableId="1187408453">
    <w:abstractNumId w:val="577"/>
  </w:num>
  <w:num w:numId="138" w16cid:durableId="32732686">
    <w:abstractNumId w:val="97"/>
  </w:num>
  <w:num w:numId="139" w16cid:durableId="2145269190">
    <w:abstractNumId w:val="162"/>
  </w:num>
  <w:num w:numId="140" w16cid:durableId="764418143">
    <w:abstractNumId w:val="232"/>
  </w:num>
  <w:num w:numId="141" w16cid:durableId="1088113081">
    <w:abstractNumId w:val="481"/>
  </w:num>
  <w:num w:numId="142" w16cid:durableId="1414280408">
    <w:abstractNumId w:val="548"/>
  </w:num>
  <w:num w:numId="143" w16cid:durableId="2085030099">
    <w:abstractNumId w:val="711"/>
  </w:num>
  <w:num w:numId="144" w16cid:durableId="1251113200">
    <w:abstractNumId w:val="349"/>
  </w:num>
  <w:num w:numId="145" w16cid:durableId="1149984167">
    <w:abstractNumId w:val="98"/>
  </w:num>
  <w:num w:numId="146" w16cid:durableId="1593127224">
    <w:abstractNumId w:val="341"/>
  </w:num>
  <w:num w:numId="147" w16cid:durableId="915632111">
    <w:abstractNumId w:val="392"/>
  </w:num>
  <w:num w:numId="148" w16cid:durableId="1773280710">
    <w:abstractNumId w:val="723"/>
  </w:num>
  <w:num w:numId="149" w16cid:durableId="1168054934">
    <w:abstractNumId w:val="274"/>
  </w:num>
  <w:num w:numId="150" w16cid:durableId="972172100">
    <w:abstractNumId w:val="620"/>
  </w:num>
  <w:num w:numId="151" w16cid:durableId="1504272916">
    <w:abstractNumId w:val="732"/>
  </w:num>
  <w:num w:numId="152" w16cid:durableId="1219782788">
    <w:abstractNumId w:val="594"/>
  </w:num>
  <w:num w:numId="153" w16cid:durableId="999229999">
    <w:abstractNumId w:val="716"/>
  </w:num>
  <w:num w:numId="154" w16cid:durableId="1656570217">
    <w:abstractNumId w:val="669"/>
  </w:num>
  <w:num w:numId="155" w16cid:durableId="1810048080">
    <w:abstractNumId w:val="561"/>
  </w:num>
  <w:num w:numId="156" w16cid:durableId="1588929361">
    <w:abstractNumId w:val="347"/>
  </w:num>
  <w:num w:numId="157" w16cid:durableId="1801998266">
    <w:abstractNumId w:val="378"/>
  </w:num>
  <w:num w:numId="158" w16cid:durableId="1872451735">
    <w:abstractNumId w:val="501"/>
  </w:num>
  <w:num w:numId="159" w16cid:durableId="1814591159">
    <w:abstractNumId w:val="662"/>
  </w:num>
  <w:num w:numId="160" w16cid:durableId="1991322968">
    <w:abstractNumId w:val="640"/>
  </w:num>
  <w:num w:numId="161" w16cid:durableId="1905948084">
    <w:abstractNumId w:val="198"/>
  </w:num>
  <w:num w:numId="162" w16cid:durableId="119807492">
    <w:abstractNumId w:val="100"/>
  </w:num>
  <w:num w:numId="163" w16cid:durableId="1339119030">
    <w:abstractNumId w:val="745"/>
  </w:num>
  <w:num w:numId="164" w16cid:durableId="438332931">
    <w:abstractNumId w:val="747"/>
  </w:num>
  <w:num w:numId="165" w16cid:durableId="337927844">
    <w:abstractNumId w:val="700"/>
  </w:num>
  <w:num w:numId="166" w16cid:durableId="212086030">
    <w:abstractNumId w:val="715"/>
  </w:num>
  <w:num w:numId="167" w16cid:durableId="828981626">
    <w:abstractNumId w:val="67"/>
  </w:num>
  <w:num w:numId="168" w16cid:durableId="1662003213">
    <w:abstractNumId w:val="42"/>
  </w:num>
  <w:num w:numId="169" w16cid:durableId="1854488472">
    <w:abstractNumId w:val="447"/>
  </w:num>
  <w:num w:numId="170" w16cid:durableId="1226991838">
    <w:abstractNumId w:val="450"/>
  </w:num>
  <w:num w:numId="171" w16cid:durableId="554581968">
    <w:abstractNumId w:val="695"/>
  </w:num>
  <w:num w:numId="172" w16cid:durableId="1727993995">
    <w:abstractNumId w:val="589"/>
  </w:num>
  <w:num w:numId="173" w16cid:durableId="1198395900">
    <w:abstractNumId w:val="128"/>
  </w:num>
  <w:num w:numId="174" w16cid:durableId="279148998">
    <w:abstractNumId w:val="419"/>
  </w:num>
  <w:num w:numId="175" w16cid:durableId="985281983">
    <w:abstractNumId w:val="35"/>
  </w:num>
  <w:num w:numId="176" w16cid:durableId="1479687213">
    <w:abstractNumId w:val="498"/>
  </w:num>
  <w:num w:numId="177" w16cid:durableId="46490085">
    <w:abstractNumId w:val="449"/>
  </w:num>
  <w:num w:numId="178" w16cid:durableId="1334987350">
    <w:abstractNumId w:val="228"/>
  </w:num>
  <w:num w:numId="179" w16cid:durableId="825825176">
    <w:abstractNumId w:val="505"/>
  </w:num>
  <w:num w:numId="180" w16cid:durableId="860360301">
    <w:abstractNumId w:val="559"/>
  </w:num>
  <w:num w:numId="181" w16cid:durableId="1849253013">
    <w:abstractNumId w:val="571"/>
  </w:num>
  <w:num w:numId="182" w16cid:durableId="203713550">
    <w:abstractNumId w:val="514"/>
  </w:num>
  <w:num w:numId="183" w16cid:durableId="150410011">
    <w:abstractNumId w:val="90"/>
  </w:num>
  <w:num w:numId="184" w16cid:durableId="985279856">
    <w:abstractNumId w:val="667"/>
  </w:num>
  <w:num w:numId="185" w16cid:durableId="960116399">
    <w:abstractNumId w:val="215"/>
  </w:num>
  <w:num w:numId="186" w16cid:durableId="56175802">
    <w:abstractNumId w:val="602"/>
  </w:num>
  <w:num w:numId="187" w16cid:durableId="124810233">
    <w:abstractNumId w:val="558"/>
  </w:num>
  <w:num w:numId="188" w16cid:durableId="25909113">
    <w:abstractNumId w:val="567"/>
  </w:num>
  <w:num w:numId="189" w16cid:durableId="1983076400">
    <w:abstractNumId w:val="217"/>
  </w:num>
  <w:num w:numId="190" w16cid:durableId="708842812">
    <w:abstractNumId w:val="538"/>
  </w:num>
  <w:num w:numId="191" w16cid:durableId="1227641773">
    <w:abstractNumId w:val="277"/>
  </w:num>
  <w:num w:numId="192" w16cid:durableId="1434478854">
    <w:abstractNumId w:val="330"/>
  </w:num>
  <w:num w:numId="193" w16cid:durableId="593973750">
    <w:abstractNumId w:val="238"/>
  </w:num>
  <w:num w:numId="194" w16cid:durableId="2079403685">
    <w:abstractNumId w:val="651"/>
  </w:num>
  <w:num w:numId="195" w16cid:durableId="297927046">
    <w:abstractNumId w:val="107"/>
  </w:num>
  <w:num w:numId="196" w16cid:durableId="576482356">
    <w:abstractNumId w:val="89"/>
  </w:num>
  <w:num w:numId="197" w16cid:durableId="76874498">
    <w:abstractNumId w:val="241"/>
  </w:num>
  <w:num w:numId="198" w16cid:durableId="33620918">
    <w:abstractNumId w:val="391"/>
  </w:num>
  <w:num w:numId="199" w16cid:durableId="1361736043">
    <w:abstractNumId w:val="515"/>
  </w:num>
  <w:num w:numId="200" w16cid:durableId="231696062">
    <w:abstractNumId w:val="585"/>
  </w:num>
  <w:num w:numId="201" w16cid:durableId="1941402581">
    <w:abstractNumId w:val="541"/>
  </w:num>
  <w:num w:numId="202" w16cid:durableId="1944455394">
    <w:abstractNumId w:val="172"/>
  </w:num>
  <w:num w:numId="203" w16cid:durableId="1681197920">
    <w:abstractNumId w:val="770"/>
  </w:num>
  <w:num w:numId="204" w16cid:durableId="1220165153">
    <w:abstractNumId w:val="156"/>
  </w:num>
  <w:num w:numId="205" w16cid:durableId="1743985624">
    <w:abstractNumId w:val="510"/>
  </w:num>
  <w:num w:numId="206" w16cid:durableId="998465820">
    <w:abstractNumId w:val="38"/>
  </w:num>
  <w:num w:numId="207" w16cid:durableId="1122723219">
    <w:abstractNumId w:val="453"/>
  </w:num>
  <w:num w:numId="208" w16cid:durableId="1015889874">
    <w:abstractNumId w:val="665"/>
  </w:num>
  <w:num w:numId="209" w16cid:durableId="1965035193">
    <w:abstractNumId w:val="566"/>
  </w:num>
  <w:num w:numId="210" w16cid:durableId="18090971">
    <w:abstractNumId w:val="307"/>
  </w:num>
  <w:num w:numId="211" w16cid:durableId="487210842">
    <w:abstractNumId w:val="83"/>
  </w:num>
  <w:num w:numId="212" w16cid:durableId="407195679">
    <w:abstractNumId w:val="528"/>
  </w:num>
  <w:num w:numId="213" w16cid:durableId="2006202981">
    <w:abstractNumId w:val="236"/>
  </w:num>
  <w:num w:numId="214" w16cid:durableId="975839084">
    <w:abstractNumId w:val="102"/>
  </w:num>
  <w:num w:numId="215" w16cid:durableId="529225344">
    <w:abstractNumId w:val="312"/>
  </w:num>
  <w:num w:numId="216" w16cid:durableId="1341082485">
    <w:abstractNumId w:val="200"/>
  </w:num>
  <w:num w:numId="217" w16cid:durableId="468595280">
    <w:abstractNumId w:val="15"/>
  </w:num>
  <w:num w:numId="218" w16cid:durableId="1983268719">
    <w:abstractNumId w:val="94"/>
  </w:num>
  <w:num w:numId="219" w16cid:durableId="1511336435">
    <w:abstractNumId w:val="618"/>
  </w:num>
  <w:num w:numId="220" w16cid:durableId="1578589326">
    <w:abstractNumId w:val="609"/>
  </w:num>
  <w:num w:numId="221" w16cid:durableId="1182551230">
    <w:abstractNumId w:val="329"/>
  </w:num>
  <w:num w:numId="222" w16cid:durableId="2089422858">
    <w:abstractNumId w:val="657"/>
  </w:num>
  <w:num w:numId="223" w16cid:durableId="1033457528">
    <w:abstractNumId w:val="504"/>
  </w:num>
  <w:num w:numId="224" w16cid:durableId="340857752">
    <w:abstractNumId w:val="257"/>
  </w:num>
  <w:num w:numId="225" w16cid:durableId="197547556">
    <w:abstractNumId w:val="574"/>
  </w:num>
  <w:num w:numId="226" w16cid:durableId="852569888">
    <w:abstractNumId w:val="623"/>
  </w:num>
  <w:num w:numId="227" w16cid:durableId="439879700">
    <w:abstractNumId w:val="490"/>
  </w:num>
  <w:num w:numId="228" w16cid:durableId="706566156">
    <w:abstractNumId w:val="486"/>
  </w:num>
  <w:num w:numId="229" w16cid:durableId="1676296780">
    <w:abstractNumId w:val="471"/>
  </w:num>
  <w:num w:numId="230" w16cid:durableId="1861964973">
    <w:abstractNumId w:val="278"/>
  </w:num>
  <w:num w:numId="231" w16cid:durableId="218631862">
    <w:abstractNumId w:val="649"/>
  </w:num>
  <w:num w:numId="232" w16cid:durableId="555357061">
    <w:abstractNumId w:val="343"/>
  </w:num>
  <w:num w:numId="233" w16cid:durableId="1721439159">
    <w:abstractNumId w:val="396"/>
  </w:num>
  <w:num w:numId="234" w16cid:durableId="301232020">
    <w:abstractNumId w:val="555"/>
  </w:num>
  <w:num w:numId="235" w16cid:durableId="276957995">
    <w:abstractNumId w:val="516"/>
  </w:num>
  <w:num w:numId="236" w16cid:durableId="747962873">
    <w:abstractNumId w:val="58"/>
  </w:num>
  <w:num w:numId="237" w16cid:durableId="1294289536">
    <w:abstractNumId w:val="483"/>
  </w:num>
  <w:num w:numId="238" w16cid:durableId="557087041">
    <w:abstractNumId w:val="68"/>
  </w:num>
  <w:num w:numId="239" w16cid:durableId="1355309240">
    <w:abstractNumId w:val="629"/>
  </w:num>
  <w:num w:numId="240" w16cid:durableId="230431509">
    <w:abstractNumId w:val="325"/>
  </w:num>
  <w:num w:numId="241" w16cid:durableId="1117796583">
    <w:abstractNumId w:val="255"/>
  </w:num>
  <w:num w:numId="242" w16cid:durableId="1412242314">
    <w:abstractNumId w:val="55"/>
  </w:num>
  <w:num w:numId="243" w16cid:durableId="1124271339">
    <w:abstractNumId w:val="132"/>
  </w:num>
  <w:num w:numId="244" w16cid:durableId="720246217">
    <w:abstractNumId w:val="184"/>
  </w:num>
  <w:num w:numId="245" w16cid:durableId="428236992">
    <w:abstractNumId w:val="331"/>
  </w:num>
  <w:num w:numId="246" w16cid:durableId="1488204069">
    <w:abstractNumId w:val="626"/>
  </w:num>
  <w:num w:numId="247" w16cid:durableId="505167931">
    <w:abstractNumId w:val="764"/>
  </w:num>
  <w:num w:numId="248" w16cid:durableId="1079134437">
    <w:abstractNumId w:val="425"/>
  </w:num>
  <w:num w:numId="249" w16cid:durableId="1015578039">
    <w:abstractNumId w:val="72"/>
  </w:num>
  <w:num w:numId="250" w16cid:durableId="2022048505">
    <w:abstractNumId w:val="182"/>
  </w:num>
  <w:num w:numId="251" w16cid:durableId="377362862">
    <w:abstractNumId w:val="119"/>
  </w:num>
  <w:num w:numId="252" w16cid:durableId="1991863365">
    <w:abstractNumId w:val="474"/>
  </w:num>
  <w:num w:numId="253" w16cid:durableId="1211499287">
    <w:abstractNumId w:val="174"/>
  </w:num>
  <w:num w:numId="254" w16cid:durableId="1847791987">
    <w:abstractNumId w:val="469"/>
  </w:num>
  <w:num w:numId="255" w16cid:durableId="374042034">
    <w:abstractNumId w:val="1"/>
  </w:num>
  <w:num w:numId="256" w16cid:durableId="876819845">
    <w:abstractNumId w:val="619"/>
  </w:num>
  <w:num w:numId="257" w16cid:durableId="815493546">
    <w:abstractNumId w:val="644"/>
  </w:num>
  <w:num w:numId="258" w16cid:durableId="1394962581">
    <w:abstractNumId w:val="142"/>
  </w:num>
  <w:num w:numId="259" w16cid:durableId="1462336896">
    <w:abstractNumId w:val="388"/>
  </w:num>
  <w:num w:numId="260" w16cid:durableId="1281495951">
    <w:abstractNumId w:val="143"/>
  </w:num>
  <w:num w:numId="261" w16cid:durableId="1218249996">
    <w:abstractNumId w:val="405"/>
  </w:num>
  <w:num w:numId="262" w16cid:durableId="1990477921">
    <w:abstractNumId w:val="522"/>
  </w:num>
  <w:num w:numId="263" w16cid:durableId="888884261">
    <w:abstractNumId w:val="714"/>
  </w:num>
  <w:num w:numId="264" w16cid:durableId="1284196488">
    <w:abstractNumId w:val="570"/>
  </w:num>
  <w:num w:numId="265" w16cid:durableId="1496343185">
    <w:abstractNumId w:val="581"/>
  </w:num>
  <w:num w:numId="266" w16cid:durableId="786654287">
    <w:abstractNumId w:val="375"/>
  </w:num>
  <w:num w:numId="267" w16cid:durableId="642655870">
    <w:abstractNumId w:val="393"/>
  </w:num>
  <w:num w:numId="268" w16cid:durableId="153569834">
    <w:abstractNumId w:val="16"/>
  </w:num>
  <w:num w:numId="269" w16cid:durableId="1265460212">
    <w:abstractNumId w:val="30"/>
  </w:num>
  <w:num w:numId="270" w16cid:durableId="1237859380">
    <w:abstractNumId w:val="364"/>
  </w:num>
  <w:num w:numId="271" w16cid:durableId="1296136923">
    <w:abstractNumId w:val="23"/>
  </w:num>
  <w:num w:numId="272" w16cid:durableId="383257066">
    <w:abstractNumId w:val="140"/>
  </w:num>
  <w:num w:numId="273" w16cid:durableId="431585712">
    <w:abstractNumId w:val="326"/>
  </w:num>
  <w:num w:numId="274" w16cid:durableId="1109620390">
    <w:abstractNumId w:val="210"/>
  </w:num>
  <w:num w:numId="275" w16cid:durableId="860976083">
    <w:abstractNumId w:val="152"/>
  </w:num>
  <w:num w:numId="276" w16cid:durableId="27339133">
    <w:abstractNumId w:val="327"/>
  </w:num>
  <w:num w:numId="277" w16cid:durableId="1756897358">
    <w:abstractNumId w:val="421"/>
  </w:num>
  <w:num w:numId="278" w16cid:durableId="1413119903">
    <w:abstractNumId w:val="4"/>
  </w:num>
  <w:num w:numId="279" w16cid:durableId="296104902">
    <w:abstractNumId w:val="187"/>
  </w:num>
  <w:num w:numId="280" w16cid:durableId="740182063">
    <w:abstractNumId w:val="206"/>
  </w:num>
  <w:num w:numId="281" w16cid:durableId="1557668804">
    <w:abstractNumId w:val="414"/>
  </w:num>
  <w:num w:numId="282" w16cid:durableId="1049450788">
    <w:abstractNumId w:val="212"/>
  </w:num>
  <w:num w:numId="283" w16cid:durableId="1047726193">
    <w:abstractNumId w:val="432"/>
  </w:num>
  <w:num w:numId="284" w16cid:durableId="1172649222">
    <w:abstractNumId w:val="410"/>
  </w:num>
  <w:num w:numId="285" w16cid:durableId="255943810">
    <w:abstractNumId w:val="176"/>
  </w:num>
  <w:num w:numId="286" w16cid:durableId="1910185792">
    <w:abstractNumId w:val="290"/>
  </w:num>
  <w:num w:numId="287" w16cid:durableId="941692204">
    <w:abstractNumId w:val="125"/>
  </w:num>
  <w:num w:numId="288" w16cid:durableId="762605226">
    <w:abstractNumId w:val="685"/>
  </w:num>
  <w:num w:numId="289" w16cid:durableId="246379181">
    <w:abstractNumId w:val="570"/>
  </w:num>
  <w:num w:numId="290" w16cid:durableId="860166947">
    <w:abstractNumId w:val="750"/>
  </w:num>
  <w:num w:numId="291" w16cid:durableId="1841310253">
    <w:abstractNumId w:val="633"/>
  </w:num>
  <w:num w:numId="292" w16cid:durableId="2016152834">
    <w:abstractNumId w:val="370"/>
  </w:num>
  <w:num w:numId="293" w16cid:durableId="1552040341">
    <w:abstractNumId w:val="458"/>
  </w:num>
  <w:num w:numId="294" w16cid:durableId="1406219473">
    <w:abstractNumId w:val="554"/>
  </w:num>
  <w:num w:numId="295" w16cid:durableId="547106106">
    <w:abstractNumId w:val="177"/>
  </w:num>
  <w:num w:numId="296" w16cid:durableId="1478112649">
    <w:abstractNumId w:val="593"/>
  </w:num>
  <w:num w:numId="297" w16cid:durableId="487213398">
    <w:abstractNumId w:val="109"/>
  </w:num>
  <w:num w:numId="298" w16cid:durableId="1122306059">
    <w:abstractNumId w:val="208"/>
  </w:num>
  <w:num w:numId="299" w16cid:durableId="178931576">
    <w:abstractNumId w:val="726"/>
  </w:num>
  <w:num w:numId="300" w16cid:durableId="1581716361">
    <w:abstractNumId w:val="171"/>
  </w:num>
  <w:num w:numId="301" w16cid:durableId="1685597114">
    <w:abstractNumId w:val="627"/>
  </w:num>
  <w:num w:numId="302" w16cid:durableId="1606689999">
    <w:abstractNumId w:val="641"/>
  </w:num>
  <w:num w:numId="303" w16cid:durableId="1672754309">
    <w:abstractNumId w:val="345"/>
  </w:num>
  <w:num w:numId="304" w16cid:durableId="540365436">
    <w:abstractNumId w:val="576"/>
  </w:num>
  <w:num w:numId="305" w16cid:durableId="1372463149">
    <w:abstractNumId w:val="439"/>
  </w:num>
  <w:num w:numId="306" w16cid:durableId="595752326">
    <w:abstractNumId w:val="550"/>
  </w:num>
  <w:num w:numId="307" w16cid:durableId="748964670">
    <w:abstractNumId w:val="118"/>
  </w:num>
  <w:num w:numId="308" w16cid:durableId="1929926604">
    <w:abstractNumId w:val="390"/>
  </w:num>
  <w:num w:numId="309" w16cid:durableId="352535251">
    <w:abstractNumId w:val="239"/>
  </w:num>
  <w:num w:numId="310" w16cid:durableId="433865687">
    <w:abstractNumId w:val="173"/>
  </w:num>
  <w:num w:numId="311" w16cid:durableId="499733518">
    <w:abstractNumId w:val="434"/>
  </w:num>
  <w:num w:numId="312" w16cid:durableId="901990899">
    <w:abstractNumId w:val="19"/>
  </w:num>
  <w:num w:numId="313" w16cid:durableId="911231617">
    <w:abstractNumId w:val="379"/>
  </w:num>
  <w:num w:numId="314" w16cid:durableId="2016030619">
    <w:abstractNumId w:val="24"/>
  </w:num>
  <w:num w:numId="315" w16cid:durableId="1601447042">
    <w:abstractNumId w:val="468"/>
  </w:num>
  <w:num w:numId="316" w16cid:durableId="1661690746">
    <w:abstractNumId w:val="436"/>
  </w:num>
  <w:num w:numId="317" w16cid:durableId="2065639845">
    <w:abstractNumId w:val="520"/>
  </w:num>
  <w:num w:numId="318" w16cid:durableId="1512330933">
    <w:abstractNumId w:val="231"/>
  </w:num>
  <w:num w:numId="319" w16cid:durableId="1848791596">
    <w:abstractNumId w:val="350"/>
  </w:num>
  <w:num w:numId="320" w16cid:durableId="2024936999">
    <w:abstractNumId w:val="50"/>
  </w:num>
  <w:num w:numId="321" w16cid:durableId="906763638">
    <w:abstractNumId w:val="199"/>
  </w:num>
  <w:num w:numId="322" w16cid:durableId="740173752">
    <w:abstractNumId w:val="518"/>
  </w:num>
  <w:num w:numId="323" w16cid:durableId="793602618">
    <w:abstractNumId w:val="395"/>
  </w:num>
  <w:num w:numId="324" w16cid:durableId="1254583501">
    <w:abstractNumId w:val="746"/>
  </w:num>
  <w:num w:numId="325" w16cid:durableId="1149052285">
    <w:abstractNumId w:val="377"/>
  </w:num>
  <w:num w:numId="326" w16cid:durableId="1957717097">
    <w:abstractNumId w:val="164"/>
  </w:num>
  <w:num w:numId="327" w16cid:durableId="104232720">
    <w:abstractNumId w:val="121"/>
  </w:num>
  <w:num w:numId="328" w16cid:durableId="1773742350">
    <w:abstractNumId w:val="158"/>
  </w:num>
  <w:num w:numId="329" w16cid:durableId="1167593122">
    <w:abstractNumId w:val="275"/>
  </w:num>
  <w:num w:numId="330" w16cid:durableId="1536309116">
    <w:abstractNumId w:val="399"/>
  </w:num>
  <w:num w:numId="331" w16cid:durableId="1668290514">
    <w:abstractNumId w:val="22"/>
  </w:num>
  <w:num w:numId="332" w16cid:durableId="456678924">
    <w:abstractNumId w:val="553"/>
  </w:num>
  <w:num w:numId="333" w16cid:durableId="920799950">
    <w:abstractNumId w:val="101"/>
  </w:num>
  <w:num w:numId="334" w16cid:durableId="312564907">
    <w:abstractNumId w:val="251"/>
  </w:num>
  <w:num w:numId="335" w16cid:durableId="610017504">
    <w:abstractNumId w:val="646"/>
  </w:num>
  <w:num w:numId="336" w16cid:durableId="1400178716">
    <w:abstractNumId w:val="365"/>
  </w:num>
  <w:num w:numId="337" w16cid:durableId="566304249">
    <w:abstractNumId w:val="614"/>
  </w:num>
  <w:num w:numId="338" w16cid:durableId="250090337">
    <w:abstractNumId w:val="465"/>
  </w:num>
  <w:num w:numId="339" w16cid:durableId="2005159885">
    <w:abstractNumId w:val="672"/>
  </w:num>
  <w:num w:numId="340" w16cid:durableId="1608538473">
    <w:abstractNumId w:val="242"/>
  </w:num>
  <w:num w:numId="341" w16cid:durableId="406539584">
    <w:abstractNumId w:val="213"/>
  </w:num>
  <w:num w:numId="342" w16cid:durableId="185564045">
    <w:abstractNumId w:val="536"/>
  </w:num>
  <w:num w:numId="343" w16cid:durableId="299847120">
    <w:abstractNumId w:val="195"/>
  </w:num>
  <w:num w:numId="344" w16cid:durableId="1526095023">
    <w:abstractNumId w:val="755"/>
  </w:num>
  <w:num w:numId="345" w16cid:durableId="593633878">
    <w:abstractNumId w:val="475"/>
  </w:num>
  <w:num w:numId="346" w16cid:durableId="1299457009">
    <w:abstractNumId w:val="533"/>
  </w:num>
  <w:num w:numId="347" w16cid:durableId="1880044122">
    <w:abstractNumId w:val="456"/>
  </w:num>
  <w:num w:numId="348" w16cid:durableId="361249121">
    <w:abstractNumId w:val="122"/>
  </w:num>
  <w:num w:numId="349" w16cid:durableId="1409035340">
    <w:abstractNumId w:val="752"/>
  </w:num>
  <w:num w:numId="350" w16cid:durableId="294139070">
    <w:abstractNumId w:val="767"/>
  </w:num>
  <w:num w:numId="351" w16cid:durableId="730470479">
    <w:abstractNumId w:val="734"/>
  </w:num>
  <w:num w:numId="352" w16cid:durableId="1218008662">
    <w:abstractNumId w:val="139"/>
  </w:num>
  <w:num w:numId="353" w16cid:durableId="1433630628">
    <w:abstractNumId w:val="321"/>
  </w:num>
  <w:num w:numId="354" w16cid:durableId="1198273425">
    <w:abstractNumId w:val="315"/>
  </w:num>
  <w:num w:numId="355" w16cid:durableId="390033341">
    <w:abstractNumId w:val="129"/>
  </w:num>
  <w:num w:numId="356" w16cid:durableId="1706715704">
    <w:abstractNumId w:val="691"/>
  </w:num>
  <w:num w:numId="357" w16cid:durableId="492448776">
    <w:abstractNumId w:val="324"/>
  </w:num>
  <w:num w:numId="358" w16cid:durableId="1880243074">
    <w:abstractNumId w:val="494"/>
  </w:num>
  <w:num w:numId="359" w16cid:durableId="1026910118">
    <w:abstractNumId w:val="753"/>
  </w:num>
  <w:num w:numId="360" w16cid:durableId="789931586">
    <w:abstractNumId w:val="621"/>
  </w:num>
  <w:num w:numId="361" w16cid:durableId="2120292861">
    <w:abstractNumId w:val="499"/>
  </w:num>
  <w:num w:numId="362" w16cid:durableId="1672098910">
    <w:abstractNumId w:val="751"/>
  </w:num>
  <w:num w:numId="363" w16cid:durableId="2026901302">
    <w:abstractNumId w:val="754"/>
  </w:num>
  <w:num w:numId="364" w16cid:durableId="1912154317">
    <w:abstractNumId w:val="280"/>
  </w:num>
  <w:num w:numId="365" w16cid:durableId="395708777">
    <w:abstractNumId w:val="759"/>
  </w:num>
  <w:num w:numId="366" w16cid:durableId="509222121">
    <w:abstractNumId w:val="600"/>
  </w:num>
  <w:num w:numId="367" w16cid:durableId="1897399878">
    <w:abstractNumId w:val="74"/>
  </w:num>
  <w:num w:numId="368" w16cid:durableId="1018193698">
    <w:abstractNumId w:val="218"/>
  </w:num>
  <w:num w:numId="369" w16cid:durableId="1040789204">
    <w:abstractNumId w:val="384"/>
  </w:num>
  <w:num w:numId="370" w16cid:durableId="723990110">
    <w:abstractNumId w:val="305"/>
  </w:num>
  <w:num w:numId="371" w16cid:durableId="483131844">
    <w:abstractNumId w:val="462"/>
  </w:num>
  <w:num w:numId="372" w16cid:durableId="1599211869">
    <w:abstractNumId w:val="226"/>
  </w:num>
  <w:num w:numId="373" w16cid:durableId="812869156">
    <w:abstractNumId w:val="654"/>
  </w:num>
  <w:num w:numId="374" w16cid:durableId="829173348">
    <w:abstractNumId w:val="202"/>
  </w:num>
  <w:num w:numId="375" w16cid:durableId="1531186691">
    <w:abstractNumId w:val="62"/>
  </w:num>
  <w:num w:numId="376" w16cid:durableId="360281405">
    <w:abstractNumId w:val="698"/>
  </w:num>
  <w:num w:numId="377" w16cid:durableId="83111876">
    <w:abstractNumId w:val="20"/>
  </w:num>
  <w:num w:numId="378" w16cid:durableId="1424762167">
    <w:abstractNumId w:val="701"/>
  </w:num>
  <w:num w:numId="379" w16cid:durableId="811756322">
    <w:abstractNumId w:val="423"/>
  </w:num>
  <w:num w:numId="380" w16cid:durableId="1217666648">
    <w:abstractNumId w:val="509"/>
  </w:num>
  <w:num w:numId="381" w16cid:durableId="1095245558">
    <w:abstractNumId w:val="582"/>
  </w:num>
  <w:num w:numId="382" w16cid:durableId="1923947727">
    <w:abstractNumId w:val="696"/>
  </w:num>
  <w:num w:numId="383" w16cid:durableId="669255753">
    <w:abstractNumId w:val="722"/>
  </w:num>
  <w:num w:numId="384" w16cid:durableId="2125890">
    <w:abstractNumId w:val="479"/>
  </w:num>
  <w:num w:numId="385" w16cid:durableId="410396397">
    <w:abstractNumId w:val="583"/>
  </w:num>
  <w:num w:numId="386" w16cid:durableId="517742104">
    <w:abstractNumId w:val="437"/>
  </w:num>
  <w:num w:numId="387" w16cid:durableId="644506161">
    <w:abstractNumId w:val="762"/>
  </w:num>
  <w:num w:numId="388" w16cid:durableId="325137508">
    <w:abstractNumId w:val="288"/>
  </w:num>
  <w:num w:numId="389" w16cid:durableId="1774324423">
    <w:abstractNumId w:val="592"/>
  </w:num>
  <w:num w:numId="390" w16cid:durableId="1517621280">
    <w:abstractNumId w:val="234"/>
  </w:num>
  <w:num w:numId="391" w16cid:durableId="476656036">
    <w:abstractNumId w:val="87"/>
  </w:num>
  <w:num w:numId="392" w16cid:durableId="479928473">
    <w:abstractNumId w:val="79"/>
  </w:num>
  <w:num w:numId="393" w16cid:durableId="1385636328">
    <w:abstractNumId w:val="562"/>
  </w:num>
  <w:num w:numId="394" w16cid:durableId="1269117900">
    <w:abstractNumId w:val="25"/>
  </w:num>
  <w:num w:numId="395" w16cid:durableId="1813209659">
    <w:abstractNumId w:val="301"/>
  </w:num>
  <w:num w:numId="396" w16cid:durableId="1913193911">
    <w:abstractNumId w:val="181"/>
  </w:num>
  <w:num w:numId="397" w16cid:durableId="1722290194">
    <w:abstractNumId w:val="517"/>
  </w:num>
  <w:num w:numId="398" w16cid:durableId="1838030887">
    <w:abstractNumId w:val="697"/>
  </w:num>
  <w:num w:numId="399" w16cid:durableId="109325203">
    <w:abstractNumId w:val="157"/>
  </w:num>
  <w:num w:numId="400" w16cid:durableId="143934992">
    <w:abstractNumId w:val="408"/>
  </w:num>
  <w:num w:numId="401" w16cid:durableId="2014143768">
    <w:abstractNumId w:val="146"/>
  </w:num>
  <w:num w:numId="402" w16cid:durableId="471483296">
    <w:abstractNumId w:val="235"/>
  </w:num>
  <w:num w:numId="403" w16cid:durableId="556627538">
    <w:abstractNumId w:val="578"/>
  </w:num>
  <w:num w:numId="404" w16cid:durableId="1775007625">
    <w:abstractNumId w:val="744"/>
  </w:num>
  <w:num w:numId="405" w16cid:durableId="737703108">
    <w:abstractNumId w:val="630"/>
  </w:num>
  <w:num w:numId="406" w16cid:durableId="940065785">
    <w:abstractNumId w:val="758"/>
  </w:num>
  <w:num w:numId="407" w16cid:durableId="712735798">
    <w:abstractNumId w:val="96"/>
  </w:num>
  <w:num w:numId="408" w16cid:durableId="1411345383">
    <w:abstractNumId w:val="344"/>
  </w:num>
  <w:num w:numId="409" w16cid:durableId="1140071726">
    <w:abstractNumId w:val="742"/>
  </w:num>
  <w:num w:numId="410" w16cid:durableId="307172712">
    <w:abstractNumId w:val="240"/>
  </w:num>
  <w:num w:numId="411" w16cid:durableId="989335034">
    <w:abstractNumId w:val="175"/>
  </w:num>
  <w:num w:numId="412" w16cid:durableId="1145859298">
    <w:abstractNumId w:val="492"/>
  </w:num>
  <w:num w:numId="413" w16cid:durableId="638874943">
    <w:abstractNumId w:val="300"/>
  </w:num>
  <w:num w:numId="414" w16cid:durableId="618344492">
    <w:abstractNumId w:val="461"/>
  </w:num>
  <w:num w:numId="415" w16cid:durableId="2079941606">
    <w:abstractNumId w:val="244"/>
  </w:num>
  <w:num w:numId="416" w16cid:durableId="346444558">
    <w:abstractNumId w:val="433"/>
  </w:num>
  <w:num w:numId="417" w16cid:durableId="420758128">
    <w:abstractNumId w:val="227"/>
  </w:num>
  <w:num w:numId="418" w16cid:durableId="9644218">
    <w:abstractNumId w:val="652"/>
  </w:num>
  <w:num w:numId="419" w16cid:durableId="967125283">
    <w:abstractNumId w:val="196"/>
  </w:num>
  <w:num w:numId="420" w16cid:durableId="661088097">
    <w:abstractNumId w:val="705"/>
  </w:num>
  <w:num w:numId="421" w16cid:durableId="1902515741">
    <w:abstractNumId w:val="73"/>
  </w:num>
  <w:num w:numId="422" w16cid:durableId="394549437">
    <w:abstractNumId w:val="420"/>
  </w:num>
  <w:num w:numId="423" w16cid:durableId="1054041994">
    <w:abstractNumId w:val="373"/>
  </w:num>
  <w:num w:numId="424" w16cid:durableId="1003120725">
    <w:abstractNumId w:val="717"/>
  </w:num>
  <w:num w:numId="425" w16cid:durableId="508639474">
    <w:abstractNumId w:val="328"/>
  </w:num>
  <w:num w:numId="426" w16cid:durableId="1083449428">
    <w:abstractNumId w:val="454"/>
  </w:num>
  <w:num w:numId="427" w16cid:durableId="1942881399">
    <w:abstractNumId w:val="674"/>
  </w:num>
  <w:num w:numId="428" w16cid:durableId="986860870">
    <w:abstractNumId w:val="260"/>
  </w:num>
  <w:num w:numId="429" w16cid:durableId="14502614">
    <w:abstractNumId w:val="739"/>
  </w:num>
  <w:num w:numId="430" w16cid:durableId="443234600">
    <w:abstractNumId w:val="381"/>
  </w:num>
  <w:num w:numId="431" w16cid:durableId="1778990159">
    <w:abstractNumId w:val="448"/>
  </w:num>
  <w:num w:numId="432" w16cid:durableId="1857496064">
    <w:abstractNumId w:val="203"/>
  </w:num>
  <w:num w:numId="433" w16cid:durableId="2001695836">
    <w:abstractNumId w:val="18"/>
  </w:num>
  <w:num w:numId="434" w16cid:durableId="2028292831">
    <w:abstractNumId w:val="774"/>
  </w:num>
  <w:num w:numId="435" w16cid:durableId="2113933554">
    <w:abstractNumId w:val="237"/>
  </w:num>
  <w:num w:numId="436" w16cid:durableId="145097958">
    <w:abstractNumId w:val="472"/>
  </w:num>
  <w:num w:numId="437" w16cid:durableId="2113239281">
    <w:abstractNumId w:val="743"/>
  </w:num>
  <w:num w:numId="438" w16cid:durableId="1164202513">
    <w:abstractNumId w:val="112"/>
  </w:num>
  <w:num w:numId="439" w16cid:durableId="1274558161">
    <w:abstractNumId w:val="355"/>
  </w:num>
  <w:num w:numId="440" w16cid:durableId="1531409614">
    <w:abstractNumId w:val="438"/>
  </w:num>
  <w:num w:numId="441" w16cid:durableId="1596018034">
    <w:abstractNumId w:val="720"/>
  </w:num>
  <w:num w:numId="442" w16cid:durableId="517082063">
    <w:abstractNumId w:val="718"/>
  </w:num>
  <w:num w:numId="443" w16cid:durableId="1482577253">
    <w:abstractNumId w:val="111"/>
  </w:num>
  <w:num w:numId="444" w16cid:durableId="1095245661">
    <w:abstractNumId w:val="179"/>
  </w:num>
  <w:num w:numId="445" w16cid:durableId="1187330487">
    <w:abstractNumId w:val="49"/>
  </w:num>
  <w:num w:numId="446" w16cid:durableId="502937004">
    <w:abstractNumId w:val="104"/>
  </w:num>
  <w:num w:numId="447" w16cid:durableId="538511256">
    <w:abstractNumId w:val="682"/>
  </w:num>
  <w:num w:numId="448" w16cid:durableId="771822510">
    <w:abstractNumId w:val="642"/>
  </w:num>
  <w:num w:numId="449" w16cid:durableId="483090179">
    <w:abstractNumId w:val="27"/>
  </w:num>
  <w:num w:numId="450" w16cid:durableId="799806866">
    <w:abstractNumId w:val="225"/>
  </w:num>
  <w:num w:numId="451" w16cid:durableId="407114828">
    <w:abstractNumId w:val="552"/>
  </w:num>
  <w:num w:numId="452" w16cid:durableId="867642353">
    <w:abstractNumId w:val="409"/>
  </w:num>
  <w:num w:numId="453" w16cid:durableId="1301613591">
    <w:abstractNumId w:val="525"/>
  </w:num>
  <w:num w:numId="454" w16cid:durableId="695153931">
    <w:abstractNumId w:val="263"/>
  </w:num>
  <w:num w:numId="455" w16cid:durableId="1035152813">
    <w:abstractNumId w:val="243"/>
  </w:num>
  <w:num w:numId="456" w16cid:durableId="1607612543">
    <w:abstractNumId w:val="503"/>
  </w:num>
  <w:num w:numId="457" w16cid:durableId="2079862961">
    <w:abstractNumId w:val="617"/>
  </w:num>
  <w:num w:numId="458" w16cid:durableId="101147417">
    <w:abstractNumId w:val="247"/>
  </w:num>
  <w:num w:numId="459" w16cid:durableId="1263801425">
    <w:abstractNumId w:val="707"/>
  </w:num>
  <w:num w:numId="460" w16cid:durableId="2116288742">
    <w:abstractNumId w:val="105"/>
  </w:num>
  <w:num w:numId="461" w16cid:durableId="575019402">
    <w:abstractNumId w:val="261"/>
  </w:num>
  <w:num w:numId="462" w16cid:durableId="1146976248">
    <w:abstractNumId w:val="205"/>
  </w:num>
  <w:num w:numId="463" w16cid:durableId="1534228210">
    <w:abstractNumId w:val="313"/>
  </w:num>
  <w:num w:numId="464" w16cid:durableId="1220481079">
    <w:abstractNumId w:val="127"/>
  </w:num>
  <w:num w:numId="465" w16cid:durableId="288629791">
    <w:abstractNumId w:val="342"/>
  </w:num>
  <w:num w:numId="466" w16cid:durableId="657001736">
    <w:abstractNumId w:val="207"/>
  </w:num>
  <w:num w:numId="467" w16cid:durableId="267781347">
    <w:abstractNumId w:val="80"/>
  </w:num>
  <w:num w:numId="468" w16cid:durableId="108864812">
    <w:abstractNumId w:val="484"/>
  </w:num>
  <w:num w:numId="469" w16cid:durableId="92214137">
    <w:abstractNumId w:val="374"/>
  </w:num>
  <w:num w:numId="470" w16cid:durableId="1198078961">
    <w:abstractNumId w:val="265"/>
  </w:num>
  <w:num w:numId="471" w16cid:durableId="1545172123">
    <w:abstractNumId w:val="748"/>
  </w:num>
  <w:num w:numId="472" w16cid:durableId="1038428133">
    <w:abstractNumId w:val="664"/>
  </w:num>
  <w:num w:numId="473" w16cid:durableId="1496264739">
    <w:abstractNumId w:val="524"/>
  </w:num>
  <w:num w:numId="474" w16cid:durableId="892273175">
    <w:abstractNumId w:val="588"/>
  </w:num>
  <w:num w:numId="475" w16cid:durableId="1905142996">
    <w:abstractNumId w:val="354"/>
  </w:num>
  <w:num w:numId="476" w16cid:durableId="372849094">
    <w:abstractNumId w:val="287"/>
  </w:num>
  <w:num w:numId="477" w16cid:durableId="1648196309">
    <w:abstractNumId w:val="610"/>
  </w:num>
  <w:num w:numId="478" w16cid:durableId="629626129">
    <w:abstractNumId w:val="117"/>
  </w:num>
  <w:num w:numId="479" w16cid:durableId="1231697084">
    <w:abstractNumId w:val="477"/>
  </w:num>
  <w:num w:numId="480" w16cid:durableId="1362169024">
    <w:abstractNumId w:val="333"/>
  </w:num>
  <w:num w:numId="481" w16cid:durableId="1824345984">
    <w:abstractNumId w:val="33"/>
  </w:num>
  <w:num w:numId="482" w16cid:durableId="681005823">
    <w:abstractNumId w:val="616"/>
  </w:num>
  <w:num w:numId="483" w16cid:durableId="666982747">
    <w:abstractNumId w:val="267"/>
  </w:num>
  <w:num w:numId="484" w16cid:durableId="370306061">
    <w:abstractNumId w:val="382"/>
  </w:num>
  <w:num w:numId="485" w16cid:durableId="564680656">
    <w:abstractNumId w:val="352"/>
  </w:num>
  <w:num w:numId="486" w16cid:durableId="1747455880">
    <w:abstractNumId w:val="557"/>
  </w:num>
  <w:num w:numId="487" w16cid:durableId="150606639">
    <w:abstractNumId w:val="539"/>
  </w:num>
  <w:num w:numId="488" w16cid:durableId="1022628510">
    <w:abstractNumId w:val="57"/>
  </w:num>
  <w:num w:numId="489" w16cid:durableId="281111160">
    <w:abstractNumId w:val="135"/>
  </w:num>
  <w:num w:numId="490" w16cid:durableId="1980263695">
    <w:abstractNumId w:val="512"/>
  </w:num>
  <w:num w:numId="491" w16cid:durableId="1940143459">
    <w:abstractNumId w:val="371"/>
  </w:num>
  <w:num w:numId="492" w16cid:durableId="508251622">
    <w:abstractNumId w:val="451"/>
  </w:num>
  <w:num w:numId="493" w16cid:durableId="390201776">
    <w:abstractNumId w:val="636"/>
  </w:num>
  <w:num w:numId="494" w16cid:durableId="580800948">
    <w:abstractNumId w:val="688"/>
  </w:num>
  <w:num w:numId="495" w16cid:durableId="1444766801">
    <w:abstractNumId w:val="256"/>
  </w:num>
  <w:num w:numId="496" w16cid:durableId="1004358097">
    <w:abstractNumId w:val="61"/>
  </w:num>
  <w:num w:numId="497" w16cid:durableId="40325228">
    <w:abstractNumId w:val="605"/>
  </w:num>
  <w:num w:numId="498" w16cid:durableId="248659113">
    <w:abstractNumId w:val="291"/>
  </w:num>
  <w:num w:numId="499" w16cid:durableId="2035377479">
    <w:abstractNumId w:val="628"/>
  </w:num>
  <w:num w:numId="500" w16cid:durableId="441801671">
    <w:abstractNumId w:val="323"/>
  </w:num>
  <w:num w:numId="501" w16cid:durableId="1361977303">
    <w:abstractNumId w:val="289"/>
  </w:num>
  <w:num w:numId="502" w16cid:durableId="311561293">
    <w:abstractNumId w:val="771"/>
  </w:num>
  <w:num w:numId="503" w16cid:durableId="342628665">
    <w:abstractNumId w:val="768"/>
  </w:num>
  <w:num w:numId="504" w16cid:durableId="1114013101">
    <w:abstractNumId w:val="309"/>
  </w:num>
  <w:num w:numId="505" w16cid:durableId="23558623">
    <w:abstractNumId w:val="660"/>
  </w:num>
  <w:num w:numId="506" w16cid:durableId="1684356487">
    <w:abstractNumId w:val="404"/>
  </w:num>
  <w:num w:numId="507" w16cid:durableId="1300573964">
    <w:abstractNumId w:val="386"/>
  </w:num>
  <w:num w:numId="508" w16cid:durableId="497577337">
    <w:abstractNumId w:val="564"/>
  </w:num>
  <w:num w:numId="509" w16cid:durableId="1393314558">
    <w:abstractNumId w:val="690"/>
  </w:num>
  <w:num w:numId="510" w16cid:durableId="18698851">
    <w:abstractNumId w:val="56"/>
  </w:num>
  <w:num w:numId="511" w16cid:durableId="542448685">
    <w:abstractNumId w:val="197"/>
  </w:num>
  <w:num w:numId="512" w16cid:durableId="2096588701">
    <w:abstractNumId w:val="93"/>
  </w:num>
  <w:num w:numId="513" w16cid:durableId="1967393191">
    <w:abstractNumId w:val="76"/>
  </w:num>
  <w:num w:numId="514" w16cid:durableId="1204974768">
    <w:abstractNumId w:val="496"/>
  </w:num>
  <w:num w:numId="515" w16cid:durableId="1793743195">
    <w:abstractNumId w:val="245"/>
  </w:num>
  <w:num w:numId="516" w16cid:durableId="180556128">
    <w:abstractNumId w:val="446"/>
  </w:num>
  <w:num w:numId="517" w16cid:durableId="1805462026">
    <w:abstractNumId w:val="82"/>
  </w:num>
  <w:num w:numId="518" w16cid:durableId="365720588">
    <w:abstractNumId w:val="110"/>
  </w:num>
  <w:num w:numId="519" w16cid:durableId="1501040244">
    <w:abstractNumId w:val="733"/>
  </w:num>
  <w:num w:numId="520" w16cid:durableId="268508432">
    <w:abstractNumId w:val="708"/>
  </w:num>
  <w:num w:numId="521" w16cid:durableId="1540698554">
    <w:abstractNumId w:val="189"/>
  </w:num>
  <w:num w:numId="522" w16cid:durableId="1424300842">
    <w:abstractNumId w:val="403"/>
  </w:num>
  <w:num w:numId="523" w16cid:durableId="1959410541">
    <w:abstractNumId w:val="763"/>
  </w:num>
  <w:num w:numId="524" w16cid:durableId="876771523">
    <w:abstractNumId w:val="69"/>
  </w:num>
  <w:num w:numId="525" w16cid:durableId="233778537">
    <w:abstractNumId w:val="362"/>
  </w:num>
  <w:num w:numId="526" w16cid:durableId="1503356397">
    <w:abstractNumId w:val="387"/>
  </w:num>
  <w:num w:numId="527" w16cid:durableId="90323966">
    <w:abstractNumId w:val="26"/>
  </w:num>
  <w:num w:numId="528" w16cid:durableId="915237842">
    <w:abstractNumId w:val="297"/>
  </w:num>
  <w:num w:numId="529" w16cid:durableId="728267145">
    <w:abstractNumId w:val="115"/>
  </w:num>
  <w:num w:numId="530" w16cid:durableId="1492942755">
    <w:abstractNumId w:val="622"/>
  </w:num>
  <w:num w:numId="531" w16cid:durableId="2136213457">
    <w:abstractNumId w:val="537"/>
  </w:num>
  <w:num w:numId="532" w16cid:durableId="679813220">
    <w:abstractNumId w:val="194"/>
  </w:num>
  <w:num w:numId="533" w16cid:durableId="1158499511">
    <w:abstractNumId w:val="269"/>
  </w:num>
  <w:num w:numId="534" w16cid:durableId="506557554">
    <w:abstractNumId w:val="580"/>
  </w:num>
  <w:num w:numId="535" w16cid:durableId="1448574725">
    <w:abstractNumId w:val="712"/>
  </w:num>
  <w:num w:numId="536" w16cid:durableId="369577315">
    <w:abstractNumId w:val="776"/>
  </w:num>
  <w:num w:numId="537" w16cid:durableId="555244584">
    <w:abstractNumId w:val="612"/>
  </w:num>
  <w:num w:numId="538" w16cid:durableId="1345283036">
    <w:abstractNumId w:val="575"/>
  </w:num>
  <w:num w:numId="539" w16cid:durableId="1504735982">
    <w:abstractNumId w:val="442"/>
  </w:num>
  <w:num w:numId="540" w16cid:durableId="1447971195">
    <w:abstractNumId w:val="159"/>
  </w:num>
  <w:num w:numId="541" w16cid:durableId="504973703">
    <w:abstractNumId w:val="443"/>
  </w:num>
  <w:num w:numId="542" w16cid:durableId="341326291">
    <w:abstractNumId w:val="302"/>
  </w:num>
  <w:num w:numId="543" w16cid:durableId="161507919">
    <w:abstractNumId w:val="88"/>
  </w:num>
  <w:num w:numId="544" w16cid:durableId="1322125891">
    <w:abstractNumId w:val="736"/>
  </w:num>
  <w:num w:numId="545" w16cid:durableId="1503857506">
    <w:abstractNumId w:val="738"/>
  </w:num>
  <w:num w:numId="546" w16cid:durableId="428812926">
    <w:abstractNumId w:val="765"/>
  </w:num>
  <w:num w:numId="547" w16cid:durableId="1272323399">
    <w:abstractNumId w:val="262"/>
  </w:num>
  <w:num w:numId="548" w16cid:durableId="1629043840">
    <w:abstractNumId w:val="730"/>
  </w:num>
  <w:num w:numId="549" w16cid:durableId="1576549104">
    <w:abstractNumId w:val="258"/>
  </w:num>
  <w:num w:numId="550" w16cid:durableId="504831230">
    <w:abstractNumId w:val="519"/>
  </w:num>
  <w:num w:numId="551" w16cid:durableId="2079814639">
    <w:abstractNumId w:val="595"/>
  </w:num>
  <w:num w:numId="552" w16cid:durableId="1743331000">
    <w:abstractNumId w:val="358"/>
  </w:num>
  <w:num w:numId="553" w16cid:durableId="873612441">
    <w:abstractNumId w:val="41"/>
  </w:num>
  <w:num w:numId="554" w16cid:durableId="1909344155">
    <w:abstractNumId w:val="464"/>
  </w:num>
  <w:num w:numId="555" w16cid:durableId="13188920">
    <w:abstractNumId w:val="259"/>
  </w:num>
  <w:num w:numId="556" w16cid:durableId="1037396021">
    <w:abstractNumId w:val="77"/>
  </w:num>
  <w:num w:numId="557" w16cid:durableId="990402512">
    <w:abstractNumId w:val="273"/>
  </w:num>
  <w:num w:numId="558" w16cid:durableId="444006526">
    <w:abstractNumId w:val="482"/>
  </w:num>
  <w:num w:numId="559" w16cid:durableId="1743866999">
    <w:abstractNumId w:val="224"/>
  </w:num>
  <w:num w:numId="560" w16cid:durableId="747576527">
    <w:abstractNumId w:val="596"/>
  </w:num>
  <w:num w:numId="561" w16cid:durableId="1045056880">
    <w:abstractNumId w:val="455"/>
  </w:num>
  <w:num w:numId="562" w16cid:durableId="651178457">
    <w:abstractNumId w:val="493"/>
  </w:num>
  <w:num w:numId="563" w16cid:durableId="145561780">
    <w:abstractNumId w:val="70"/>
  </w:num>
  <w:num w:numId="564" w16cid:durableId="1974091944">
    <w:abstractNumId w:val="85"/>
  </w:num>
  <w:num w:numId="565" w16cid:durableId="947857624">
    <w:abstractNumId w:val="106"/>
  </w:num>
  <w:num w:numId="566" w16cid:durableId="534077897">
    <w:abstractNumId w:val="445"/>
  </w:num>
  <w:num w:numId="567" w16cid:durableId="892153969">
    <w:abstractNumId w:val="133"/>
  </w:num>
  <w:num w:numId="568" w16cid:durableId="1885170272">
    <w:abstractNumId w:val="369"/>
  </w:num>
  <w:num w:numId="569" w16cid:durableId="289091151">
    <w:abstractNumId w:val="526"/>
  </w:num>
  <w:num w:numId="570" w16cid:durableId="317810598">
    <w:abstractNumId w:val="671"/>
  </w:num>
  <w:num w:numId="571" w16cid:durableId="2123333080">
    <w:abstractNumId w:val="294"/>
  </w:num>
  <w:num w:numId="572" w16cid:durableId="301353947">
    <w:abstractNumId w:val="368"/>
  </w:num>
  <w:num w:numId="573" w16cid:durableId="1668904214">
    <w:abstractNumId w:val="556"/>
  </w:num>
  <w:num w:numId="574" w16cid:durableId="547257501">
    <w:abstractNumId w:val="547"/>
  </w:num>
  <w:num w:numId="575" w16cid:durableId="604775813">
    <w:abstractNumId w:val="523"/>
  </w:num>
  <w:num w:numId="576" w16cid:durableId="101190310">
    <w:abstractNumId w:val="459"/>
  </w:num>
  <w:num w:numId="577" w16cid:durableId="1379746756">
    <w:abstractNumId w:val="650"/>
  </w:num>
  <w:num w:numId="578" w16cid:durableId="245723327">
    <w:abstractNumId w:val="511"/>
  </w:num>
  <w:num w:numId="579" w16cid:durableId="371853206">
    <w:abstractNumId w:val="412"/>
  </w:num>
  <w:num w:numId="580" w16cid:durableId="1501383339">
    <w:abstractNumId w:val="606"/>
  </w:num>
  <w:num w:numId="581" w16cid:durableId="536697506">
    <w:abstractNumId w:val="579"/>
  </w:num>
  <w:num w:numId="582" w16cid:durableId="544414784">
    <w:abstractNumId w:val="699"/>
  </w:num>
  <w:num w:numId="583" w16cid:durableId="1600405880">
    <w:abstractNumId w:val="254"/>
  </w:num>
  <w:num w:numId="584" w16cid:durableId="32969404">
    <w:abstractNumId w:val="444"/>
  </w:num>
  <w:num w:numId="585" w16cid:durableId="278032988">
    <w:abstractNumId w:val="545"/>
  </w:num>
  <w:num w:numId="586" w16cid:durableId="1451240550">
    <w:abstractNumId w:val="141"/>
  </w:num>
  <w:num w:numId="587" w16cid:durableId="580867341">
    <w:abstractNumId w:val="357"/>
  </w:num>
  <w:num w:numId="588" w16cid:durableId="1050572542">
    <w:abstractNumId w:val="334"/>
  </w:num>
  <w:num w:numId="589" w16cid:durableId="1613241835">
    <w:abstractNumId w:val="191"/>
  </w:num>
  <w:num w:numId="590" w16cid:durableId="38212543">
    <w:abstractNumId w:val="183"/>
  </w:num>
  <w:num w:numId="591" w16cid:durableId="1110933191">
    <w:abstractNumId w:val="385"/>
  </w:num>
  <w:num w:numId="592" w16cid:durableId="2126189088">
    <w:abstractNumId w:val="39"/>
  </w:num>
  <w:num w:numId="593" w16cid:durableId="735903747">
    <w:abstractNumId w:val="286"/>
  </w:num>
  <w:num w:numId="594" w16cid:durableId="917640541">
    <w:abstractNumId w:val="29"/>
  </w:num>
  <w:num w:numId="595" w16cid:durableId="147402428">
    <w:abstractNumId w:val="322"/>
  </w:num>
  <w:num w:numId="596" w16cid:durableId="1672105212">
    <w:abstractNumId w:val="429"/>
  </w:num>
  <w:num w:numId="597" w16cid:durableId="425005140">
    <w:abstractNumId w:val="741"/>
  </w:num>
  <w:num w:numId="598" w16cid:durableId="60182993">
    <w:abstractNumId w:val="683"/>
  </w:num>
  <w:num w:numId="599" w16cid:durableId="506553580">
    <w:abstractNumId w:val="424"/>
  </w:num>
  <w:num w:numId="600" w16cid:durableId="190843385">
    <w:abstractNumId w:val="360"/>
  </w:num>
  <w:num w:numId="601" w16cid:durableId="1876655496">
    <w:abstractNumId w:val="114"/>
  </w:num>
  <w:num w:numId="602" w16cid:durableId="1211452391">
    <w:abstractNumId w:val="165"/>
  </w:num>
  <w:num w:numId="603" w16cid:durableId="120150349">
    <w:abstractNumId w:val="75"/>
  </w:num>
  <w:num w:numId="604" w16cid:durableId="833647539">
    <w:abstractNumId w:val="568"/>
  </w:num>
  <w:num w:numId="605" w16cid:durableId="1857576561">
    <w:abstractNumId w:val="145"/>
  </w:num>
  <w:num w:numId="606" w16cid:durableId="387463301">
    <w:abstractNumId w:val="372"/>
  </w:num>
  <w:num w:numId="607" w16cid:durableId="139612424">
    <w:abstractNumId w:val="17"/>
  </w:num>
  <w:num w:numId="608" w16cid:durableId="1157309461">
    <w:abstractNumId w:val="506"/>
  </w:num>
  <w:num w:numId="609" w16cid:durableId="320159742">
    <w:abstractNumId w:val="314"/>
  </w:num>
  <w:num w:numId="610" w16cid:durableId="847985928">
    <w:abstractNumId w:val="43"/>
  </w:num>
  <w:num w:numId="611" w16cid:durableId="2034332796">
    <w:abstractNumId w:val="457"/>
  </w:num>
  <w:num w:numId="612" w16cid:durableId="793904891">
    <w:abstractNumId w:val="737"/>
  </w:num>
  <w:num w:numId="613" w16cid:durableId="1563834472">
    <w:abstractNumId w:val="266"/>
  </w:num>
  <w:num w:numId="614" w16cid:durableId="1018889852">
    <w:abstractNumId w:val="725"/>
  </w:num>
  <w:num w:numId="615" w16cid:durableId="943876265">
    <w:abstractNumId w:val="201"/>
  </w:num>
  <w:num w:numId="616" w16cid:durableId="1953824871">
    <w:abstractNumId w:val="335"/>
  </w:num>
  <w:num w:numId="617" w16cid:durableId="1782070491">
    <w:abstractNumId w:val="563"/>
  </w:num>
  <w:num w:numId="618" w16cid:durableId="224416861">
    <w:abstractNumId w:val="53"/>
  </w:num>
  <w:num w:numId="619" w16cid:durableId="1400598334">
    <w:abstractNumId w:val="91"/>
  </w:num>
  <w:num w:numId="620" w16cid:durableId="1888954208">
    <w:abstractNumId w:val="565"/>
  </w:num>
  <w:num w:numId="621" w16cid:durableId="746730553">
    <w:abstractNumId w:val="666"/>
  </w:num>
  <w:num w:numId="622" w16cid:durableId="1795363048">
    <w:abstractNumId w:val="186"/>
  </w:num>
  <w:num w:numId="623" w16cid:durableId="1785347302">
    <w:abstractNumId w:val="47"/>
  </w:num>
  <w:num w:numId="624" w16cid:durableId="1100182884">
    <w:abstractNumId w:val="532"/>
  </w:num>
  <w:num w:numId="625" w16cid:durableId="1538468934">
    <w:abstractNumId w:val="394"/>
  </w:num>
  <w:num w:numId="626" w16cid:durableId="468475340">
    <w:abstractNumId w:val="108"/>
  </w:num>
  <w:num w:numId="627" w16cid:durableId="1388334499">
    <w:abstractNumId w:val="178"/>
  </w:num>
  <w:num w:numId="628" w16cid:durableId="1437753952">
    <w:abstractNumId w:val="692"/>
  </w:num>
  <w:num w:numId="629" w16cid:durableId="1046611489">
    <w:abstractNumId w:val="233"/>
  </w:num>
  <w:num w:numId="630" w16cid:durableId="559753307">
    <w:abstractNumId w:val="148"/>
  </w:num>
  <w:num w:numId="631" w16cid:durableId="2142457794">
    <w:abstractNumId w:val="470"/>
  </w:num>
  <w:num w:numId="632" w16cid:durableId="513419059">
    <w:abstractNumId w:val="188"/>
  </w:num>
  <w:num w:numId="633" w16cid:durableId="1740400168">
    <w:abstractNumId w:val="572"/>
  </w:num>
  <w:num w:numId="634" w16cid:durableId="968634967">
    <w:abstractNumId w:val="508"/>
  </w:num>
  <w:num w:numId="635" w16cid:durableId="568735656">
    <w:abstractNumId w:val="116"/>
  </w:num>
  <w:num w:numId="636" w16cid:durableId="1199508873">
    <w:abstractNumId w:val="252"/>
  </w:num>
  <w:num w:numId="637" w16cid:durableId="392847276">
    <w:abstractNumId w:val="318"/>
  </w:num>
  <w:num w:numId="638" w16cid:durableId="1257443089">
    <w:abstractNumId w:val="713"/>
  </w:num>
  <w:num w:numId="639" w16cid:durableId="734933787">
    <w:abstractNumId w:val="292"/>
  </w:num>
  <w:num w:numId="640" w16cid:durableId="1959995089">
    <w:abstractNumId w:val="37"/>
  </w:num>
  <w:num w:numId="641" w16cid:durableId="82921670">
    <w:abstractNumId w:val="507"/>
  </w:num>
  <w:num w:numId="642" w16cid:durableId="1787309618">
    <w:abstractNumId w:val="466"/>
  </w:num>
  <w:num w:numId="643" w16cid:durableId="491483970">
    <w:abstractNumId w:val="478"/>
  </w:num>
  <w:num w:numId="644" w16cid:durableId="1334649223">
    <w:abstractNumId w:val="542"/>
  </w:num>
  <w:num w:numId="645" w16cid:durableId="1783764423">
    <w:abstractNumId w:val="296"/>
  </w:num>
  <w:num w:numId="646" w16cid:durableId="1318146171">
    <w:abstractNumId w:val="709"/>
  </w:num>
  <w:num w:numId="647" w16cid:durableId="1385565659">
    <w:abstractNumId w:val="295"/>
  </w:num>
  <w:num w:numId="648" w16cid:durableId="1907378313">
    <w:abstractNumId w:val="86"/>
  </w:num>
  <w:num w:numId="649" w16cid:durableId="2146894208">
    <w:abstractNumId w:val="415"/>
  </w:num>
  <w:num w:numId="650" w16cid:durableId="1930960952">
    <w:abstractNumId w:val="615"/>
  </w:num>
  <w:num w:numId="651" w16cid:durableId="258415584">
    <w:abstractNumId w:val="402"/>
  </w:num>
  <w:num w:numId="652" w16cid:durableId="376709430">
    <w:abstractNumId w:val="775"/>
  </w:num>
  <w:num w:numId="653" w16cid:durableId="355273675">
    <w:abstractNumId w:val="735"/>
  </w:num>
  <w:num w:numId="654" w16cid:durableId="1087922486">
    <w:abstractNumId w:val="264"/>
  </w:num>
  <w:num w:numId="655" w16cid:durableId="1148546767">
    <w:abstractNumId w:val="467"/>
  </w:num>
  <w:num w:numId="656" w16cid:durableId="932476770">
    <w:abstractNumId w:val="686"/>
  </w:num>
  <w:num w:numId="657" w16cid:durableId="1785803069">
    <w:abstractNumId w:val="64"/>
  </w:num>
  <w:num w:numId="658" w16cid:durableId="220333309">
    <w:abstractNumId w:val="673"/>
  </w:num>
  <w:num w:numId="659" w16cid:durableId="711416596">
    <w:abstractNumId w:val="279"/>
  </w:num>
  <w:num w:numId="660" w16cid:durableId="1117259371">
    <w:abstractNumId w:val="549"/>
  </w:num>
  <w:num w:numId="661" w16cid:durableId="804278979">
    <w:abstractNumId w:val="647"/>
  </w:num>
  <w:num w:numId="662" w16cid:durableId="1201670847">
    <w:abstractNumId w:val="222"/>
  </w:num>
  <w:num w:numId="663" w16cid:durableId="72705562">
    <w:abstractNumId w:val="670"/>
  </w:num>
  <w:num w:numId="664" w16cid:durableId="2125153876">
    <w:abstractNumId w:val="488"/>
  </w:num>
  <w:num w:numId="665" w16cid:durableId="1788893215">
    <w:abstractNumId w:val="655"/>
  </w:num>
  <w:num w:numId="666" w16cid:durableId="1442912818">
    <w:abstractNumId w:val="351"/>
  </w:num>
  <w:num w:numId="667" w16cid:durableId="1401441033">
    <w:abstractNumId w:val="65"/>
  </w:num>
  <w:num w:numId="668" w16cid:durableId="1643534749">
    <w:abstractNumId w:val="276"/>
  </w:num>
  <w:num w:numId="669" w16cid:durableId="1348823799">
    <w:abstractNumId w:val="154"/>
  </w:num>
  <w:num w:numId="670" w16cid:durableId="1097213762">
    <w:abstractNumId w:val="603"/>
  </w:num>
  <w:num w:numId="671" w16cid:durableId="1632132717">
    <w:abstractNumId w:val="687"/>
  </w:num>
  <w:num w:numId="672" w16cid:durableId="98570878">
    <w:abstractNumId w:val="285"/>
  </w:num>
  <w:num w:numId="673" w16cid:durableId="1474522399">
    <w:abstractNumId w:val="147"/>
  </w:num>
  <w:num w:numId="674" w16cid:durableId="1290934456">
    <w:abstractNumId w:val="92"/>
  </w:num>
  <w:num w:numId="675" w16cid:durableId="1306467680">
    <w:abstractNumId w:val="246"/>
  </w:num>
  <w:num w:numId="676" w16cid:durableId="901020292">
    <w:abstractNumId w:val="491"/>
  </w:num>
  <w:num w:numId="677" w16cid:durableId="1807309708">
    <w:abstractNumId w:val="60"/>
  </w:num>
  <w:num w:numId="678" w16cid:durableId="746809773">
    <w:abstractNumId w:val="728"/>
  </w:num>
  <w:num w:numId="679" w16cid:durableId="1821192354">
    <w:abstractNumId w:val="211"/>
  </w:num>
  <w:num w:numId="680" w16cid:durableId="1589923607">
    <w:abstractNumId w:val="308"/>
  </w:num>
  <w:num w:numId="681" w16cid:durableId="862938515">
    <w:abstractNumId w:val="366"/>
  </w:num>
  <w:num w:numId="682" w16cid:durableId="2062091424">
    <w:abstractNumId w:val="293"/>
  </w:num>
  <w:num w:numId="683" w16cid:durableId="1750039729">
    <w:abstractNumId w:val="99"/>
  </w:num>
  <w:num w:numId="684" w16cid:durableId="284628780">
    <w:abstractNumId w:val="756"/>
  </w:num>
  <w:num w:numId="685" w16cid:durableId="3632154">
    <w:abstractNumId w:val="78"/>
  </w:num>
  <w:num w:numId="686" w16cid:durableId="477381805">
    <w:abstractNumId w:val="749"/>
  </w:num>
  <w:num w:numId="687" w16cid:durableId="1707020885">
    <w:abstractNumId w:val="221"/>
  </w:num>
  <w:num w:numId="688" w16cid:durableId="1621184822">
    <w:abstractNumId w:val="103"/>
  </w:num>
  <w:num w:numId="689" w16cid:durableId="635838304">
    <w:abstractNumId w:val="310"/>
  </w:num>
  <w:num w:numId="690" w16cid:durableId="309943498">
    <w:abstractNumId w:val="185"/>
  </w:num>
  <w:num w:numId="691" w16cid:durableId="1420056444">
    <w:abstractNumId w:val="418"/>
  </w:num>
  <w:num w:numId="692" w16cid:durableId="343943211">
    <w:abstractNumId w:val="502"/>
  </w:num>
  <w:num w:numId="693" w16cid:durableId="1956446784">
    <w:abstractNumId w:val="319"/>
  </w:num>
  <w:num w:numId="694" w16cid:durableId="603417313">
    <w:abstractNumId w:val="569"/>
  </w:num>
  <w:num w:numId="695" w16cid:durableId="1288315328">
    <w:abstractNumId w:val="604"/>
  </w:num>
  <w:num w:numId="696" w16cid:durableId="50466431">
    <w:abstractNumId w:val="400"/>
  </w:num>
  <w:num w:numId="697" w16cid:durableId="231353511">
    <w:abstractNumId w:val="702"/>
  </w:num>
  <w:num w:numId="698" w16cid:durableId="969477250">
    <w:abstractNumId w:val="417"/>
  </w:num>
  <w:num w:numId="699" w16cid:durableId="85272334">
    <w:abstractNumId w:val="229"/>
  </w:num>
  <w:num w:numId="700" w16cid:durableId="2047215921">
    <w:abstractNumId w:val="63"/>
  </w:num>
  <w:num w:numId="701" w16cid:durableId="1145968709">
    <w:abstractNumId w:val="193"/>
  </w:num>
  <w:num w:numId="702" w16cid:durableId="2102679719">
    <w:abstractNumId w:val="489"/>
  </w:num>
  <w:num w:numId="703" w16cid:durableId="457643588">
    <w:abstractNumId w:val="59"/>
  </w:num>
  <w:num w:numId="704" w16cid:durableId="203568675">
    <w:abstractNumId w:val="84"/>
  </w:num>
  <w:num w:numId="705" w16cid:durableId="280647836">
    <w:abstractNumId w:val="0"/>
  </w:num>
  <w:num w:numId="706" w16cid:durableId="2059429920">
    <w:abstractNumId w:val="2"/>
  </w:num>
  <w:num w:numId="707" w16cid:durableId="1212688737">
    <w:abstractNumId w:val="3"/>
  </w:num>
  <w:num w:numId="708" w16cid:durableId="992222198">
    <w:abstractNumId w:val="5"/>
  </w:num>
  <w:num w:numId="709" w16cid:durableId="1618635923">
    <w:abstractNumId w:val="6"/>
  </w:num>
  <w:num w:numId="710" w16cid:durableId="1700620687">
    <w:abstractNumId w:val="7"/>
  </w:num>
  <w:num w:numId="711" w16cid:durableId="1047724774">
    <w:abstractNumId w:val="8"/>
  </w:num>
  <w:num w:numId="712" w16cid:durableId="1453522944">
    <w:abstractNumId w:val="9"/>
  </w:num>
  <w:num w:numId="713" w16cid:durableId="1487240642">
    <w:abstractNumId w:val="10"/>
  </w:num>
  <w:num w:numId="714" w16cid:durableId="1956520164">
    <w:abstractNumId w:val="11"/>
  </w:num>
  <w:num w:numId="715" w16cid:durableId="1471433330">
    <w:abstractNumId w:val="12"/>
  </w:num>
  <w:num w:numId="716" w16cid:durableId="835658366">
    <w:abstractNumId w:val="13"/>
  </w:num>
  <w:num w:numId="717" w16cid:durableId="1520119370">
    <w:abstractNumId w:val="14"/>
  </w:num>
  <w:num w:numId="718" w16cid:durableId="797604291">
    <w:abstractNumId w:val="155"/>
  </w:num>
  <w:num w:numId="719" w16cid:durableId="1136024807">
    <w:abstractNumId w:val="303"/>
  </w:num>
  <w:num w:numId="720" w16cid:durableId="1478524055">
    <w:abstractNumId w:val="282"/>
  </w:num>
  <w:num w:numId="721" w16cid:durableId="1804302808">
    <w:abstractNumId w:val="31"/>
  </w:num>
  <w:num w:numId="722" w16cid:durableId="689986741">
    <w:abstractNumId w:val="473"/>
  </w:num>
  <w:num w:numId="723" w16cid:durableId="1946188935">
    <w:abstractNumId w:val="500"/>
  </w:num>
  <w:num w:numId="724" w16cid:durableId="1201824816">
    <w:abstractNumId w:val="46"/>
  </w:num>
  <w:num w:numId="725" w16cid:durableId="1606771400">
    <w:abstractNumId w:val="634"/>
  </w:num>
  <w:num w:numId="726" w16cid:durableId="1343434843">
    <w:abstractNumId w:val="363"/>
  </w:num>
  <w:num w:numId="727" w16cid:durableId="1862619021">
    <w:abstractNumId w:val="637"/>
  </w:num>
  <w:num w:numId="728" w16cid:durableId="835532007">
    <w:abstractNumId w:val="689"/>
  </w:num>
  <w:num w:numId="729" w16cid:durableId="1088307876">
    <w:abstractNumId w:val="126"/>
  </w:num>
  <w:num w:numId="730" w16cid:durableId="635530961">
    <w:abstractNumId w:val="204"/>
  </w:num>
  <w:num w:numId="731" w16cid:durableId="646784769">
    <w:abstractNumId w:val="534"/>
  </w:num>
  <w:num w:numId="732" w16cid:durableId="223032051">
    <w:abstractNumId w:val="584"/>
  </w:num>
  <w:num w:numId="733" w16cid:durableId="839394510">
    <w:abstractNumId w:val="138"/>
  </w:num>
  <w:num w:numId="734" w16cid:durableId="2000578262">
    <w:abstractNumId w:val="348"/>
  </w:num>
  <w:num w:numId="735" w16cid:durableId="1467360391">
    <w:abstractNumId w:val="590"/>
  </w:num>
  <w:num w:numId="736" w16cid:durableId="1817912834">
    <w:abstractNumId w:val="137"/>
  </w:num>
  <w:num w:numId="737" w16cid:durableId="882135172">
    <w:abstractNumId w:val="704"/>
  </w:num>
  <w:num w:numId="738" w16cid:durableId="459349418">
    <w:abstractNumId w:val="163"/>
  </w:num>
  <w:num w:numId="739" w16cid:durableId="13125655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16cid:durableId="635837165">
    <w:abstractNumId w:val="639"/>
  </w:num>
  <w:num w:numId="741" w16cid:durableId="817066419">
    <w:abstractNumId w:val="710"/>
  </w:num>
  <w:num w:numId="742" w16cid:durableId="746609053">
    <w:abstractNumId w:val="731"/>
  </w:num>
  <w:num w:numId="743" w16cid:durableId="1637880292">
    <w:abstractNumId w:val="283"/>
  </w:num>
  <w:num w:numId="744" w16cid:durableId="1406681514">
    <w:abstractNumId w:val="192"/>
  </w:num>
  <w:num w:numId="745" w16cid:durableId="1904676156">
    <w:abstractNumId w:val="638"/>
  </w:num>
  <w:num w:numId="746" w16cid:durableId="1581210084">
    <w:abstractNumId w:val="645"/>
  </w:num>
  <w:num w:numId="747" w16cid:durableId="1698502705">
    <w:abstractNumId w:val="389"/>
  </w:num>
  <w:num w:numId="748" w16cid:durableId="1094011592">
    <w:abstractNumId w:val="413"/>
  </w:num>
  <w:num w:numId="749" w16cid:durableId="34626386">
    <w:abstractNumId w:val="586"/>
  </w:num>
  <w:num w:numId="750" w16cid:durableId="305938602">
    <w:abstractNumId w:val="411"/>
  </w:num>
  <w:num w:numId="751" w16cid:durableId="201134387">
    <w:abstractNumId w:val="760"/>
  </w:num>
  <w:num w:numId="752" w16cid:durableId="2034185505">
    <w:abstractNumId w:val="168"/>
  </w:num>
  <w:num w:numId="753" w16cid:durableId="1471629928">
    <w:abstractNumId w:val="480"/>
  </w:num>
  <w:num w:numId="754" w16cid:durableId="111827306">
    <w:abstractNumId w:val="416"/>
  </w:num>
  <w:num w:numId="755" w16cid:durableId="1261839956">
    <w:abstractNumId w:val="463"/>
  </w:num>
  <w:num w:numId="756" w16cid:durableId="1052076470">
    <w:abstractNumId w:val="190"/>
  </w:num>
  <w:num w:numId="757" w16cid:durableId="1289975927">
    <w:abstractNumId w:val="485"/>
  </w:num>
  <w:num w:numId="758" w16cid:durableId="1451631873">
    <w:abstractNumId w:val="632"/>
  </w:num>
  <w:num w:numId="759" w16cid:durableId="516044094">
    <w:abstractNumId w:val="311"/>
  </w:num>
  <w:num w:numId="760" w16cid:durableId="988948109">
    <w:abstractNumId w:val="271"/>
  </w:num>
  <w:num w:numId="761" w16cid:durableId="1163358378">
    <w:abstractNumId w:val="513"/>
  </w:num>
  <w:num w:numId="762" w16cid:durableId="1644969398">
    <w:abstractNumId w:val="551"/>
  </w:num>
  <w:num w:numId="763" w16cid:durableId="870336422">
    <w:abstractNumId w:val="316"/>
  </w:num>
  <w:num w:numId="764" w16cid:durableId="1541825318">
    <w:abstractNumId w:val="113"/>
  </w:num>
  <w:num w:numId="765" w16cid:durableId="1313752135">
    <w:abstractNumId w:val="81"/>
  </w:num>
  <w:num w:numId="766" w16cid:durableId="1809080659">
    <w:abstractNumId w:val="635"/>
  </w:num>
  <w:num w:numId="767" w16cid:durableId="1268150068">
    <w:abstractNumId w:val="383"/>
  </w:num>
  <w:num w:numId="768" w16cid:durableId="1972516174">
    <w:abstractNumId w:val="167"/>
  </w:num>
  <w:num w:numId="769" w16cid:durableId="1544056075">
    <w:abstractNumId w:val="120"/>
  </w:num>
  <w:num w:numId="770" w16cid:durableId="1337685430">
    <w:abstractNumId w:val="144"/>
  </w:num>
  <w:num w:numId="771" w16cid:durableId="574974643">
    <w:abstractNumId w:val="663"/>
  </w:num>
  <w:num w:numId="772" w16cid:durableId="392580012">
    <w:abstractNumId w:val="28"/>
  </w:num>
  <w:num w:numId="773" w16cid:durableId="1714378405">
    <w:abstractNumId w:val="727"/>
  </w:num>
  <w:num w:numId="774" w16cid:durableId="1613780948">
    <w:abstractNumId w:val="435"/>
  </w:num>
  <w:num w:numId="775" w16cid:durableId="830755361">
    <w:abstractNumId w:val="428"/>
  </w:num>
  <w:num w:numId="776" w16cid:durableId="1697535806">
    <w:abstractNumId w:val="427"/>
  </w:num>
  <w:num w:numId="777" w16cid:durableId="117991567">
    <w:abstractNumId w:val="281"/>
  </w:num>
  <w:num w:numId="778" w16cid:durableId="1958676659">
    <w:abstractNumId w:val="703"/>
  </w:num>
  <w:num w:numId="779" w16cid:durableId="850802693">
    <w:abstractNumId w:val="613"/>
  </w:num>
  <w:numIdMacAtCleanup w:val="7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0FB"/>
    <w:rsid w:val="0000148E"/>
    <w:rsid w:val="000015DD"/>
    <w:rsid w:val="00001EB7"/>
    <w:rsid w:val="00004122"/>
    <w:rsid w:val="00004AE0"/>
    <w:rsid w:val="0000525F"/>
    <w:rsid w:val="00006708"/>
    <w:rsid w:val="000101E8"/>
    <w:rsid w:val="00010344"/>
    <w:rsid w:val="000126BA"/>
    <w:rsid w:val="00015263"/>
    <w:rsid w:val="00015A97"/>
    <w:rsid w:val="00016220"/>
    <w:rsid w:val="0001794F"/>
    <w:rsid w:val="00017CB7"/>
    <w:rsid w:val="00017D82"/>
    <w:rsid w:val="000244CB"/>
    <w:rsid w:val="00024EFE"/>
    <w:rsid w:val="000258B0"/>
    <w:rsid w:val="00025A83"/>
    <w:rsid w:val="0002601D"/>
    <w:rsid w:val="00026BD3"/>
    <w:rsid w:val="00026DE0"/>
    <w:rsid w:val="00027971"/>
    <w:rsid w:val="000279FC"/>
    <w:rsid w:val="0003256D"/>
    <w:rsid w:val="000330B7"/>
    <w:rsid w:val="0003465B"/>
    <w:rsid w:val="00036411"/>
    <w:rsid w:val="00042E66"/>
    <w:rsid w:val="00043B98"/>
    <w:rsid w:val="00043F00"/>
    <w:rsid w:val="00044D8D"/>
    <w:rsid w:val="00045626"/>
    <w:rsid w:val="00046C40"/>
    <w:rsid w:val="000475D4"/>
    <w:rsid w:val="00047DD7"/>
    <w:rsid w:val="00052A50"/>
    <w:rsid w:val="00053FCB"/>
    <w:rsid w:val="00057B9F"/>
    <w:rsid w:val="000624A2"/>
    <w:rsid w:val="00062E3B"/>
    <w:rsid w:val="000631D2"/>
    <w:rsid w:val="0006340D"/>
    <w:rsid w:val="00064BBA"/>
    <w:rsid w:val="00064D23"/>
    <w:rsid w:val="000651B0"/>
    <w:rsid w:val="0006609A"/>
    <w:rsid w:val="000670CE"/>
    <w:rsid w:val="00070042"/>
    <w:rsid w:val="0007224E"/>
    <w:rsid w:val="0007446A"/>
    <w:rsid w:val="0008204F"/>
    <w:rsid w:val="00082CA0"/>
    <w:rsid w:val="00083BBD"/>
    <w:rsid w:val="000875E8"/>
    <w:rsid w:val="0009096E"/>
    <w:rsid w:val="00091D5F"/>
    <w:rsid w:val="00092E94"/>
    <w:rsid w:val="000938FB"/>
    <w:rsid w:val="00097309"/>
    <w:rsid w:val="000A0851"/>
    <w:rsid w:val="000A0A61"/>
    <w:rsid w:val="000A2EC9"/>
    <w:rsid w:val="000A566C"/>
    <w:rsid w:val="000A6088"/>
    <w:rsid w:val="000A6573"/>
    <w:rsid w:val="000A708F"/>
    <w:rsid w:val="000B162D"/>
    <w:rsid w:val="000B1F85"/>
    <w:rsid w:val="000B2005"/>
    <w:rsid w:val="000B2272"/>
    <w:rsid w:val="000B3301"/>
    <w:rsid w:val="000B4F79"/>
    <w:rsid w:val="000B6376"/>
    <w:rsid w:val="000C042D"/>
    <w:rsid w:val="000C4BC8"/>
    <w:rsid w:val="000C5638"/>
    <w:rsid w:val="000D0D82"/>
    <w:rsid w:val="000D1284"/>
    <w:rsid w:val="000D13F4"/>
    <w:rsid w:val="000D2968"/>
    <w:rsid w:val="000D4D76"/>
    <w:rsid w:val="000D6218"/>
    <w:rsid w:val="000D7000"/>
    <w:rsid w:val="000D7F8E"/>
    <w:rsid w:val="000E0697"/>
    <w:rsid w:val="000E0FB9"/>
    <w:rsid w:val="000E1A69"/>
    <w:rsid w:val="000E5699"/>
    <w:rsid w:val="000E70D7"/>
    <w:rsid w:val="000F1719"/>
    <w:rsid w:val="000F18CD"/>
    <w:rsid w:val="000F288F"/>
    <w:rsid w:val="000F2EA5"/>
    <w:rsid w:val="000F3312"/>
    <w:rsid w:val="000F4386"/>
    <w:rsid w:val="000F4F33"/>
    <w:rsid w:val="000F56DD"/>
    <w:rsid w:val="000F5989"/>
    <w:rsid w:val="000F6784"/>
    <w:rsid w:val="000F7259"/>
    <w:rsid w:val="00100A9F"/>
    <w:rsid w:val="001020E8"/>
    <w:rsid w:val="00102388"/>
    <w:rsid w:val="00102473"/>
    <w:rsid w:val="001027AA"/>
    <w:rsid w:val="00102B55"/>
    <w:rsid w:val="0011236F"/>
    <w:rsid w:val="00124611"/>
    <w:rsid w:val="00126BD3"/>
    <w:rsid w:val="0012726F"/>
    <w:rsid w:val="00131B00"/>
    <w:rsid w:val="0013295A"/>
    <w:rsid w:val="001329A5"/>
    <w:rsid w:val="001365BB"/>
    <w:rsid w:val="00137650"/>
    <w:rsid w:val="00140C91"/>
    <w:rsid w:val="00141109"/>
    <w:rsid w:val="001420AE"/>
    <w:rsid w:val="00143C75"/>
    <w:rsid w:val="0014469E"/>
    <w:rsid w:val="001455EC"/>
    <w:rsid w:val="00145CDD"/>
    <w:rsid w:val="00146051"/>
    <w:rsid w:val="00147D5B"/>
    <w:rsid w:val="00150010"/>
    <w:rsid w:val="00151C58"/>
    <w:rsid w:val="00152F82"/>
    <w:rsid w:val="0015674D"/>
    <w:rsid w:val="00161AE7"/>
    <w:rsid w:val="0016467A"/>
    <w:rsid w:val="001658C9"/>
    <w:rsid w:val="00166935"/>
    <w:rsid w:val="0017028D"/>
    <w:rsid w:val="00170EAB"/>
    <w:rsid w:val="001712BD"/>
    <w:rsid w:val="00171457"/>
    <w:rsid w:val="001719C2"/>
    <w:rsid w:val="001722E8"/>
    <w:rsid w:val="0017230B"/>
    <w:rsid w:val="00174D18"/>
    <w:rsid w:val="00174E8E"/>
    <w:rsid w:val="00175049"/>
    <w:rsid w:val="001767EA"/>
    <w:rsid w:val="00180379"/>
    <w:rsid w:val="00180DFD"/>
    <w:rsid w:val="00184441"/>
    <w:rsid w:val="00184BE1"/>
    <w:rsid w:val="00184D6A"/>
    <w:rsid w:val="00184E5B"/>
    <w:rsid w:val="00185756"/>
    <w:rsid w:val="00186425"/>
    <w:rsid w:val="00187AEF"/>
    <w:rsid w:val="00192C3F"/>
    <w:rsid w:val="0019728F"/>
    <w:rsid w:val="00197658"/>
    <w:rsid w:val="001A01DB"/>
    <w:rsid w:val="001A0CC1"/>
    <w:rsid w:val="001A2004"/>
    <w:rsid w:val="001A2E92"/>
    <w:rsid w:val="001A2F3D"/>
    <w:rsid w:val="001A3151"/>
    <w:rsid w:val="001A3D04"/>
    <w:rsid w:val="001A5115"/>
    <w:rsid w:val="001A7DD6"/>
    <w:rsid w:val="001B0825"/>
    <w:rsid w:val="001B475B"/>
    <w:rsid w:val="001B5AFA"/>
    <w:rsid w:val="001C0636"/>
    <w:rsid w:val="001C087F"/>
    <w:rsid w:val="001C1D3F"/>
    <w:rsid w:val="001C46B4"/>
    <w:rsid w:val="001C59CC"/>
    <w:rsid w:val="001C64ED"/>
    <w:rsid w:val="001C6FB5"/>
    <w:rsid w:val="001D1136"/>
    <w:rsid w:val="001D4509"/>
    <w:rsid w:val="001D4591"/>
    <w:rsid w:val="001D4E57"/>
    <w:rsid w:val="001D5345"/>
    <w:rsid w:val="001D6463"/>
    <w:rsid w:val="001D6D0A"/>
    <w:rsid w:val="001D6E9B"/>
    <w:rsid w:val="001D7038"/>
    <w:rsid w:val="001D7411"/>
    <w:rsid w:val="001D77F4"/>
    <w:rsid w:val="001E52F5"/>
    <w:rsid w:val="001E5F92"/>
    <w:rsid w:val="001E65FE"/>
    <w:rsid w:val="001E7EED"/>
    <w:rsid w:val="001F058F"/>
    <w:rsid w:val="001F16A6"/>
    <w:rsid w:val="001F3905"/>
    <w:rsid w:val="001F6E06"/>
    <w:rsid w:val="001F7422"/>
    <w:rsid w:val="00200286"/>
    <w:rsid w:val="0020124C"/>
    <w:rsid w:val="00201D4C"/>
    <w:rsid w:val="002041D7"/>
    <w:rsid w:val="00205AEE"/>
    <w:rsid w:val="00206E93"/>
    <w:rsid w:val="0021189A"/>
    <w:rsid w:val="0021342E"/>
    <w:rsid w:val="00214D21"/>
    <w:rsid w:val="00215F9C"/>
    <w:rsid w:val="0021669C"/>
    <w:rsid w:val="00217C15"/>
    <w:rsid w:val="00220B45"/>
    <w:rsid w:val="002214A6"/>
    <w:rsid w:val="0022391A"/>
    <w:rsid w:val="002253DE"/>
    <w:rsid w:val="00225D6B"/>
    <w:rsid w:val="00225EEE"/>
    <w:rsid w:val="00226636"/>
    <w:rsid w:val="00226F74"/>
    <w:rsid w:val="00227304"/>
    <w:rsid w:val="00230255"/>
    <w:rsid w:val="00236AF7"/>
    <w:rsid w:val="00236F5D"/>
    <w:rsid w:val="00236FDF"/>
    <w:rsid w:val="00237AD2"/>
    <w:rsid w:val="00237B18"/>
    <w:rsid w:val="00240274"/>
    <w:rsid w:val="00240D8A"/>
    <w:rsid w:val="00242B19"/>
    <w:rsid w:val="00243251"/>
    <w:rsid w:val="00244E42"/>
    <w:rsid w:val="0024676A"/>
    <w:rsid w:val="00247B17"/>
    <w:rsid w:val="00247B40"/>
    <w:rsid w:val="00253BD9"/>
    <w:rsid w:val="00255FE9"/>
    <w:rsid w:val="00256539"/>
    <w:rsid w:val="0025665D"/>
    <w:rsid w:val="00257057"/>
    <w:rsid w:val="0025731F"/>
    <w:rsid w:val="00257BA9"/>
    <w:rsid w:val="00260064"/>
    <w:rsid w:val="00261082"/>
    <w:rsid w:val="00261BF9"/>
    <w:rsid w:val="00262038"/>
    <w:rsid w:val="00263A7D"/>
    <w:rsid w:val="00263FDC"/>
    <w:rsid w:val="002643EE"/>
    <w:rsid w:val="002653D8"/>
    <w:rsid w:val="00265FD2"/>
    <w:rsid w:val="0026651C"/>
    <w:rsid w:val="00266602"/>
    <w:rsid w:val="0027133F"/>
    <w:rsid w:val="002714E1"/>
    <w:rsid w:val="002730D1"/>
    <w:rsid w:val="002774C9"/>
    <w:rsid w:val="00280FED"/>
    <w:rsid w:val="00281C6E"/>
    <w:rsid w:val="00281D81"/>
    <w:rsid w:val="002836A0"/>
    <w:rsid w:val="002843D2"/>
    <w:rsid w:val="00286554"/>
    <w:rsid w:val="00286BB0"/>
    <w:rsid w:val="00287D26"/>
    <w:rsid w:val="0029051A"/>
    <w:rsid w:val="00290BF0"/>
    <w:rsid w:val="00290E2B"/>
    <w:rsid w:val="002917F9"/>
    <w:rsid w:val="0029474D"/>
    <w:rsid w:val="002953E9"/>
    <w:rsid w:val="00295B20"/>
    <w:rsid w:val="00295FDF"/>
    <w:rsid w:val="00296D37"/>
    <w:rsid w:val="00296E2A"/>
    <w:rsid w:val="0029787B"/>
    <w:rsid w:val="002978D9"/>
    <w:rsid w:val="002A0141"/>
    <w:rsid w:val="002A16CC"/>
    <w:rsid w:val="002A2900"/>
    <w:rsid w:val="002A3F58"/>
    <w:rsid w:val="002A5BBD"/>
    <w:rsid w:val="002A6F0E"/>
    <w:rsid w:val="002B2A58"/>
    <w:rsid w:val="002B3ADD"/>
    <w:rsid w:val="002B3F68"/>
    <w:rsid w:val="002B503B"/>
    <w:rsid w:val="002B6371"/>
    <w:rsid w:val="002B71E8"/>
    <w:rsid w:val="002C069A"/>
    <w:rsid w:val="002C06E6"/>
    <w:rsid w:val="002C0905"/>
    <w:rsid w:val="002C0ADA"/>
    <w:rsid w:val="002C2325"/>
    <w:rsid w:val="002C35D1"/>
    <w:rsid w:val="002C6F07"/>
    <w:rsid w:val="002D15F2"/>
    <w:rsid w:val="002D24B8"/>
    <w:rsid w:val="002D3B4F"/>
    <w:rsid w:val="002D5319"/>
    <w:rsid w:val="002D6419"/>
    <w:rsid w:val="002D64F8"/>
    <w:rsid w:val="002D68AA"/>
    <w:rsid w:val="002E1156"/>
    <w:rsid w:val="002E615D"/>
    <w:rsid w:val="002F0AF6"/>
    <w:rsid w:val="002F1076"/>
    <w:rsid w:val="002F3149"/>
    <w:rsid w:val="002F3852"/>
    <w:rsid w:val="002F416C"/>
    <w:rsid w:val="002F4857"/>
    <w:rsid w:val="00301762"/>
    <w:rsid w:val="00304A65"/>
    <w:rsid w:val="00305462"/>
    <w:rsid w:val="00311673"/>
    <w:rsid w:val="0031208B"/>
    <w:rsid w:val="003129ED"/>
    <w:rsid w:val="00313190"/>
    <w:rsid w:val="003153FC"/>
    <w:rsid w:val="00315A7F"/>
    <w:rsid w:val="00315F90"/>
    <w:rsid w:val="0031728A"/>
    <w:rsid w:val="003220A6"/>
    <w:rsid w:val="00323413"/>
    <w:rsid w:val="00324A3C"/>
    <w:rsid w:val="00325CA2"/>
    <w:rsid w:val="00325E3F"/>
    <w:rsid w:val="003260ED"/>
    <w:rsid w:val="00326938"/>
    <w:rsid w:val="00326CED"/>
    <w:rsid w:val="00326D80"/>
    <w:rsid w:val="0033048D"/>
    <w:rsid w:val="0033077A"/>
    <w:rsid w:val="00330905"/>
    <w:rsid w:val="0033347B"/>
    <w:rsid w:val="00334729"/>
    <w:rsid w:val="00334BC6"/>
    <w:rsid w:val="00335478"/>
    <w:rsid w:val="00337AC1"/>
    <w:rsid w:val="00341C36"/>
    <w:rsid w:val="00344F6B"/>
    <w:rsid w:val="003453AD"/>
    <w:rsid w:val="00345644"/>
    <w:rsid w:val="0034652D"/>
    <w:rsid w:val="00346BAE"/>
    <w:rsid w:val="00354E2E"/>
    <w:rsid w:val="00355C00"/>
    <w:rsid w:val="00356BB1"/>
    <w:rsid w:val="0035704F"/>
    <w:rsid w:val="00361769"/>
    <w:rsid w:val="00364227"/>
    <w:rsid w:val="00364CBA"/>
    <w:rsid w:val="00365650"/>
    <w:rsid w:val="00366411"/>
    <w:rsid w:val="00372837"/>
    <w:rsid w:val="003741FC"/>
    <w:rsid w:val="003752B5"/>
    <w:rsid w:val="00375AE9"/>
    <w:rsid w:val="003769BB"/>
    <w:rsid w:val="00376E47"/>
    <w:rsid w:val="00377CEB"/>
    <w:rsid w:val="00381E0D"/>
    <w:rsid w:val="003820B0"/>
    <w:rsid w:val="003838C9"/>
    <w:rsid w:val="00385848"/>
    <w:rsid w:val="00390BDE"/>
    <w:rsid w:val="00391410"/>
    <w:rsid w:val="003918E0"/>
    <w:rsid w:val="003919BF"/>
    <w:rsid w:val="00391FE2"/>
    <w:rsid w:val="00392C9F"/>
    <w:rsid w:val="00392DE1"/>
    <w:rsid w:val="00396930"/>
    <w:rsid w:val="00397535"/>
    <w:rsid w:val="00397EDB"/>
    <w:rsid w:val="003A0606"/>
    <w:rsid w:val="003A083F"/>
    <w:rsid w:val="003A23F3"/>
    <w:rsid w:val="003A2544"/>
    <w:rsid w:val="003A3B6D"/>
    <w:rsid w:val="003A4112"/>
    <w:rsid w:val="003A5D7B"/>
    <w:rsid w:val="003A6BE5"/>
    <w:rsid w:val="003A7C3B"/>
    <w:rsid w:val="003B001C"/>
    <w:rsid w:val="003B1345"/>
    <w:rsid w:val="003B18EC"/>
    <w:rsid w:val="003B221A"/>
    <w:rsid w:val="003B4315"/>
    <w:rsid w:val="003B4B07"/>
    <w:rsid w:val="003B6AD4"/>
    <w:rsid w:val="003C0555"/>
    <w:rsid w:val="003C1D4B"/>
    <w:rsid w:val="003C36B3"/>
    <w:rsid w:val="003C38AE"/>
    <w:rsid w:val="003C3EE2"/>
    <w:rsid w:val="003C4B82"/>
    <w:rsid w:val="003C5B2E"/>
    <w:rsid w:val="003C6865"/>
    <w:rsid w:val="003C77D8"/>
    <w:rsid w:val="003C7B31"/>
    <w:rsid w:val="003D1719"/>
    <w:rsid w:val="003D1FA4"/>
    <w:rsid w:val="003D29FD"/>
    <w:rsid w:val="003D32F8"/>
    <w:rsid w:val="003D3968"/>
    <w:rsid w:val="003D600F"/>
    <w:rsid w:val="003D61AE"/>
    <w:rsid w:val="003D76AA"/>
    <w:rsid w:val="003D79E7"/>
    <w:rsid w:val="003D7A72"/>
    <w:rsid w:val="003E1B91"/>
    <w:rsid w:val="003E5152"/>
    <w:rsid w:val="003E6737"/>
    <w:rsid w:val="003E68AC"/>
    <w:rsid w:val="003E7DD3"/>
    <w:rsid w:val="003F0186"/>
    <w:rsid w:val="003F26B6"/>
    <w:rsid w:val="003F5837"/>
    <w:rsid w:val="004011A9"/>
    <w:rsid w:val="004012DD"/>
    <w:rsid w:val="00401EB8"/>
    <w:rsid w:val="004040F7"/>
    <w:rsid w:val="004046CF"/>
    <w:rsid w:val="0040730F"/>
    <w:rsid w:val="00410116"/>
    <w:rsid w:val="00410542"/>
    <w:rsid w:val="00412592"/>
    <w:rsid w:val="0041365E"/>
    <w:rsid w:val="00413830"/>
    <w:rsid w:val="00413C7B"/>
    <w:rsid w:val="00417F37"/>
    <w:rsid w:val="004206C7"/>
    <w:rsid w:val="0042098E"/>
    <w:rsid w:val="0042164C"/>
    <w:rsid w:val="00421F67"/>
    <w:rsid w:val="004237A2"/>
    <w:rsid w:val="00424E8C"/>
    <w:rsid w:val="00425F97"/>
    <w:rsid w:val="00426304"/>
    <w:rsid w:val="004264E9"/>
    <w:rsid w:val="00426C77"/>
    <w:rsid w:val="0042769C"/>
    <w:rsid w:val="004301AF"/>
    <w:rsid w:val="0043060E"/>
    <w:rsid w:val="00430D39"/>
    <w:rsid w:val="00431551"/>
    <w:rsid w:val="0043233B"/>
    <w:rsid w:val="00432EC7"/>
    <w:rsid w:val="00433960"/>
    <w:rsid w:val="00433B27"/>
    <w:rsid w:val="004354E1"/>
    <w:rsid w:val="00436A9D"/>
    <w:rsid w:val="0043797C"/>
    <w:rsid w:val="00440294"/>
    <w:rsid w:val="0044152B"/>
    <w:rsid w:val="004418F9"/>
    <w:rsid w:val="004419C6"/>
    <w:rsid w:val="00442AA7"/>
    <w:rsid w:val="0044334A"/>
    <w:rsid w:val="00443919"/>
    <w:rsid w:val="00444871"/>
    <w:rsid w:val="00445795"/>
    <w:rsid w:val="00445838"/>
    <w:rsid w:val="0044724A"/>
    <w:rsid w:val="00447F54"/>
    <w:rsid w:val="00451CAF"/>
    <w:rsid w:val="004533F3"/>
    <w:rsid w:val="00453A5E"/>
    <w:rsid w:val="004547E3"/>
    <w:rsid w:val="004548BD"/>
    <w:rsid w:val="0045526A"/>
    <w:rsid w:val="00456EF4"/>
    <w:rsid w:val="004573BE"/>
    <w:rsid w:val="00457789"/>
    <w:rsid w:val="004601B3"/>
    <w:rsid w:val="00461C14"/>
    <w:rsid w:val="0046503B"/>
    <w:rsid w:val="004656E6"/>
    <w:rsid w:val="00466921"/>
    <w:rsid w:val="004701F6"/>
    <w:rsid w:val="0047186C"/>
    <w:rsid w:val="00472D7E"/>
    <w:rsid w:val="00472E4B"/>
    <w:rsid w:val="00473521"/>
    <w:rsid w:val="00473F0B"/>
    <w:rsid w:val="0047682C"/>
    <w:rsid w:val="004802A2"/>
    <w:rsid w:val="00480B76"/>
    <w:rsid w:val="004819E9"/>
    <w:rsid w:val="00481E31"/>
    <w:rsid w:val="004822E8"/>
    <w:rsid w:val="0048682B"/>
    <w:rsid w:val="004954C3"/>
    <w:rsid w:val="00495AA8"/>
    <w:rsid w:val="004963FB"/>
    <w:rsid w:val="004A312F"/>
    <w:rsid w:val="004A3767"/>
    <w:rsid w:val="004A39FE"/>
    <w:rsid w:val="004A3BD0"/>
    <w:rsid w:val="004A5DC7"/>
    <w:rsid w:val="004A6473"/>
    <w:rsid w:val="004A6F2A"/>
    <w:rsid w:val="004A6F57"/>
    <w:rsid w:val="004B14E9"/>
    <w:rsid w:val="004B2A4E"/>
    <w:rsid w:val="004B356B"/>
    <w:rsid w:val="004B42D0"/>
    <w:rsid w:val="004B5C8A"/>
    <w:rsid w:val="004B5F85"/>
    <w:rsid w:val="004B6DA4"/>
    <w:rsid w:val="004B77F8"/>
    <w:rsid w:val="004C25D0"/>
    <w:rsid w:val="004C545E"/>
    <w:rsid w:val="004C5C76"/>
    <w:rsid w:val="004C6A6E"/>
    <w:rsid w:val="004D0676"/>
    <w:rsid w:val="004D2C5F"/>
    <w:rsid w:val="004D38D8"/>
    <w:rsid w:val="004D43C8"/>
    <w:rsid w:val="004D6008"/>
    <w:rsid w:val="004D6EA8"/>
    <w:rsid w:val="004E04CE"/>
    <w:rsid w:val="004E0AD0"/>
    <w:rsid w:val="004E35EF"/>
    <w:rsid w:val="004E3C01"/>
    <w:rsid w:val="004E408F"/>
    <w:rsid w:val="004E5A5F"/>
    <w:rsid w:val="004E7DC8"/>
    <w:rsid w:val="004F19C0"/>
    <w:rsid w:val="004F5339"/>
    <w:rsid w:val="004F65CC"/>
    <w:rsid w:val="00500172"/>
    <w:rsid w:val="00500E90"/>
    <w:rsid w:val="00501343"/>
    <w:rsid w:val="00503F8F"/>
    <w:rsid w:val="00504970"/>
    <w:rsid w:val="00504F97"/>
    <w:rsid w:val="00505028"/>
    <w:rsid w:val="005050A5"/>
    <w:rsid w:val="00505375"/>
    <w:rsid w:val="005113D5"/>
    <w:rsid w:val="00511E9C"/>
    <w:rsid w:val="005131A3"/>
    <w:rsid w:val="0051402E"/>
    <w:rsid w:val="00521641"/>
    <w:rsid w:val="00522FE0"/>
    <w:rsid w:val="00523486"/>
    <w:rsid w:val="005257D9"/>
    <w:rsid w:val="00527BBC"/>
    <w:rsid w:val="005335D7"/>
    <w:rsid w:val="005420F1"/>
    <w:rsid w:val="00546954"/>
    <w:rsid w:val="00547605"/>
    <w:rsid w:val="0054777D"/>
    <w:rsid w:val="00550EE1"/>
    <w:rsid w:val="00556CDC"/>
    <w:rsid w:val="005571BB"/>
    <w:rsid w:val="00563C5B"/>
    <w:rsid w:val="00565570"/>
    <w:rsid w:val="00565750"/>
    <w:rsid w:val="00566442"/>
    <w:rsid w:val="00567564"/>
    <w:rsid w:val="0056757C"/>
    <w:rsid w:val="00567AB7"/>
    <w:rsid w:val="00573604"/>
    <w:rsid w:val="00573DA8"/>
    <w:rsid w:val="005766B5"/>
    <w:rsid w:val="00580792"/>
    <w:rsid w:val="00580CE3"/>
    <w:rsid w:val="00580FCC"/>
    <w:rsid w:val="005811ED"/>
    <w:rsid w:val="005819EA"/>
    <w:rsid w:val="00582C19"/>
    <w:rsid w:val="00586D8B"/>
    <w:rsid w:val="0059002B"/>
    <w:rsid w:val="005917CC"/>
    <w:rsid w:val="00592102"/>
    <w:rsid w:val="0059222E"/>
    <w:rsid w:val="005956B1"/>
    <w:rsid w:val="005956D9"/>
    <w:rsid w:val="0059762C"/>
    <w:rsid w:val="005A1000"/>
    <w:rsid w:val="005A6E4A"/>
    <w:rsid w:val="005A76FF"/>
    <w:rsid w:val="005B372E"/>
    <w:rsid w:val="005B48DA"/>
    <w:rsid w:val="005B61D7"/>
    <w:rsid w:val="005B7700"/>
    <w:rsid w:val="005B7C17"/>
    <w:rsid w:val="005C008A"/>
    <w:rsid w:val="005C0ECC"/>
    <w:rsid w:val="005C2B26"/>
    <w:rsid w:val="005C3FF8"/>
    <w:rsid w:val="005C40B2"/>
    <w:rsid w:val="005C4F08"/>
    <w:rsid w:val="005C7497"/>
    <w:rsid w:val="005D1571"/>
    <w:rsid w:val="005D20B0"/>
    <w:rsid w:val="005D33F9"/>
    <w:rsid w:val="005D7825"/>
    <w:rsid w:val="005E2316"/>
    <w:rsid w:val="005E27AD"/>
    <w:rsid w:val="005E7DAC"/>
    <w:rsid w:val="005F0EA4"/>
    <w:rsid w:val="005F0EF1"/>
    <w:rsid w:val="005F2361"/>
    <w:rsid w:val="005F29F6"/>
    <w:rsid w:val="005F4B35"/>
    <w:rsid w:val="005F6AB9"/>
    <w:rsid w:val="005F723D"/>
    <w:rsid w:val="005F7500"/>
    <w:rsid w:val="00602F9D"/>
    <w:rsid w:val="0060511E"/>
    <w:rsid w:val="00605A96"/>
    <w:rsid w:val="00606F1D"/>
    <w:rsid w:val="006118C0"/>
    <w:rsid w:val="0061331F"/>
    <w:rsid w:val="00616819"/>
    <w:rsid w:val="006204D8"/>
    <w:rsid w:val="006214F0"/>
    <w:rsid w:val="00622961"/>
    <w:rsid w:val="00624B5E"/>
    <w:rsid w:val="0062575F"/>
    <w:rsid w:val="00626EB2"/>
    <w:rsid w:val="006270B8"/>
    <w:rsid w:val="00627BB9"/>
    <w:rsid w:val="00630C04"/>
    <w:rsid w:val="00632EF9"/>
    <w:rsid w:val="006336D8"/>
    <w:rsid w:val="00634151"/>
    <w:rsid w:val="0063526F"/>
    <w:rsid w:val="00637DD5"/>
    <w:rsid w:val="006406F9"/>
    <w:rsid w:val="00642A57"/>
    <w:rsid w:val="00643F8B"/>
    <w:rsid w:val="0064633D"/>
    <w:rsid w:val="00647376"/>
    <w:rsid w:val="00651497"/>
    <w:rsid w:val="006546D3"/>
    <w:rsid w:val="00654B67"/>
    <w:rsid w:val="006563B8"/>
    <w:rsid w:val="00656422"/>
    <w:rsid w:val="00656FF2"/>
    <w:rsid w:val="006576B3"/>
    <w:rsid w:val="006577C3"/>
    <w:rsid w:val="00660CF5"/>
    <w:rsid w:val="00660F0A"/>
    <w:rsid w:val="0066256A"/>
    <w:rsid w:val="00663AA3"/>
    <w:rsid w:val="006642DC"/>
    <w:rsid w:val="006646B9"/>
    <w:rsid w:val="00664884"/>
    <w:rsid w:val="00664D6E"/>
    <w:rsid w:val="006659B3"/>
    <w:rsid w:val="00666A19"/>
    <w:rsid w:val="0066712D"/>
    <w:rsid w:val="00667912"/>
    <w:rsid w:val="0067459E"/>
    <w:rsid w:val="00675290"/>
    <w:rsid w:val="006757F6"/>
    <w:rsid w:val="00676B27"/>
    <w:rsid w:val="0067719D"/>
    <w:rsid w:val="00680B57"/>
    <w:rsid w:val="006839B0"/>
    <w:rsid w:val="006849E3"/>
    <w:rsid w:val="00684F42"/>
    <w:rsid w:val="006869B8"/>
    <w:rsid w:val="00687C64"/>
    <w:rsid w:val="00690A77"/>
    <w:rsid w:val="006928D2"/>
    <w:rsid w:val="006933C6"/>
    <w:rsid w:val="00695408"/>
    <w:rsid w:val="006957FA"/>
    <w:rsid w:val="00695AA4"/>
    <w:rsid w:val="00695B14"/>
    <w:rsid w:val="006970E9"/>
    <w:rsid w:val="006A017C"/>
    <w:rsid w:val="006A12F9"/>
    <w:rsid w:val="006A1A28"/>
    <w:rsid w:val="006A1D71"/>
    <w:rsid w:val="006A2CBC"/>
    <w:rsid w:val="006A362F"/>
    <w:rsid w:val="006A703D"/>
    <w:rsid w:val="006B179D"/>
    <w:rsid w:val="006B1AAC"/>
    <w:rsid w:val="006B3C3F"/>
    <w:rsid w:val="006B3DB1"/>
    <w:rsid w:val="006B4674"/>
    <w:rsid w:val="006B6B8E"/>
    <w:rsid w:val="006B7EEE"/>
    <w:rsid w:val="006C1463"/>
    <w:rsid w:val="006C1C89"/>
    <w:rsid w:val="006C2EE4"/>
    <w:rsid w:val="006C39D0"/>
    <w:rsid w:val="006C3EFA"/>
    <w:rsid w:val="006C3F39"/>
    <w:rsid w:val="006C4800"/>
    <w:rsid w:val="006C4CD4"/>
    <w:rsid w:val="006C4FBA"/>
    <w:rsid w:val="006C5DF8"/>
    <w:rsid w:val="006D0F1E"/>
    <w:rsid w:val="006D29D2"/>
    <w:rsid w:val="006D3D5D"/>
    <w:rsid w:val="006E04E8"/>
    <w:rsid w:val="006E0FB4"/>
    <w:rsid w:val="006E29F7"/>
    <w:rsid w:val="006E2E36"/>
    <w:rsid w:val="006E55E8"/>
    <w:rsid w:val="006E5B1B"/>
    <w:rsid w:val="006E67BE"/>
    <w:rsid w:val="006E7A92"/>
    <w:rsid w:val="006F1DC5"/>
    <w:rsid w:val="006F4FD8"/>
    <w:rsid w:val="00700114"/>
    <w:rsid w:val="007033FA"/>
    <w:rsid w:val="00703F99"/>
    <w:rsid w:val="007050F6"/>
    <w:rsid w:val="00706702"/>
    <w:rsid w:val="00710BD9"/>
    <w:rsid w:val="00711B59"/>
    <w:rsid w:val="00713B3B"/>
    <w:rsid w:val="00715C25"/>
    <w:rsid w:val="007167B4"/>
    <w:rsid w:val="00720011"/>
    <w:rsid w:val="00720229"/>
    <w:rsid w:val="0072103E"/>
    <w:rsid w:val="0072429D"/>
    <w:rsid w:val="007242D6"/>
    <w:rsid w:val="0072602C"/>
    <w:rsid w:val="00727B8F"/>
    <w:rsid w:val="0073050C"/>
    <w:rsid w:val="007308FA"/>
    <w:rsid w:val="00731579"/>
    <w:rsid w:val="00731FDE"/>
    <w:rsid w:val="00732B4E"/>
    <w:rsid w:val="0073621C"/>
    <w:rsid w:val="00736C8A"/>
    <w:rsid w:val="00737619"/>
    <w:rsid w:val="00737A5E"/>
    <w:rsid w:val="00741725"/>
    <w:rsid w:val="00741AF9"/>
    <w:rsid w:val="00741E5B"/>
    <w:rsid w:val="007450EE"/>
    <w:rsid w:val="007453B6"/>
    <w:rsid w:val="00745F67"/>
    <w:rsid w:val="007468D5"/>
    <w:rsid w:val="007477EB"/>
    <w:rsid w:val="007500AA"/>
    <w:rsid w:val="0075024E"/>
    <w:rsid w:val="00750936"/>
    <w:rsid w:val="00754BC7"/>
    <w:rsid w:val="00756F0C"/>
    <w:rsid w:val="00757305"/>
    <w:rsid w:val="0076191B"/>
    <w:rsid w:val="00761B53"/>
    <w:rsid w:val="007629BB"/>
    <w:rsid w:val="00762CF4"/>
    <w:rsid w:val="00764175"/>
    <w:rsid w:val="0076481D"/>
    <w:rsid w:val="00770E10"/>
    <w:rsid w:val="00770FBD"/>
    <w:rsid w:val="00773B17"/>
    <w:rsid w:val="00774CF2"/>
    <w:rsid w:val="00775ACF"/>
    <w:rsid w:val="007763EA"/>
    <w:rsid w:val="00776D73"/>
    <w:rsid w:val="0077726F"/>
    <w:rsid w:val="0078119C"/>
    <w:rsid w:val="0078153F"/>
    <w:rsid w:val="007833FA"/>
    <w:rsid w:val="00783FE9"/>
    <w:rsid w:val="00784200"/>
    <w:rsid w:val="00785317"/>
    <w:rsid w:val="00787C25"/>
    <w:rsid w:val="0079451D"/>
    <w:rsid w:val="00794C60"/>
    <w:rsid w:val="00794C85"/>
    <w:rsid w:val="00795EEB"/>
    <w:rsid w:val="00796729"/>
    <w:rsid w:val="00797E6A"/>
    <w:rsid w:val="007A0A26"/>
    <w:rsid w:val="007A1839"/>
    <w:rsid w:val="007A1A66"/>
    <w:rsid w:val="007A205D"/>
    <w:rsid w:val="007A2957"/>
    <w:rsid w:val="007A3597"/>
    <w:rsid w:val="007A3A1C"/>
    <w:rsid w:val="007A40DB"/>
    <w:rsid w:val="007A508E"/>
    <w:rsid w:val="007A5A4C"/>
    <w:rsid w:val="007A5CA0"/>
    <w:rsid w:val="007A6D82"/>
    <w:rsid w:val="007A780D"/>
    <w:rsid w:val="007A7918"/>
    <w:rsid w:val="007B012B"/>
    <w:rsid w:val="007B0363"/>
    <w:rsid w:val="007B0C17"/>
    <w:rsid w:val="007B1C27"/>
    <w:rsid w:val="007B691B"/>
    <w:rsid w:val="007C0075"/>
    <w:rsid w:val="007C234B"/>
    <w:rsid w:val="007C2811"/>
    <w:rsid w:val="007C29B6"/>
    <w:rsid w:val="007C4382"/>
    <w:rsid w:val="007C44B8"/>
    <w:rsid w:val="007C6FDD"/>
    <w:rsid w:val="007C7A79"/>
    <w:rsid w:val="007D187D"/>
    <w:rsid w:val="007D3751"/>
    <w:rsid w:val="007D530F"/>
    <w:rsid w:val="007D5961"/>
    <w:rsid w:val="007D7ADC"/>
    <w:rsid w:val="007E0363"/>
    <w:rsid w:val="007E0CCC"/>
    <w:rsid w:val="007E359D"/>
    <w:rsid w:val="007E3D50"/>
    <w:rsid w:val="007E5259"/>
    <w:rsid w:val="007E5900"/>
    <w:rsid w:val="007E60D3"/>
    <w:rsid w:val="007F3C3C"/>
    <w:rsid w:val="007F5AF9"/>
    <w:rsid w:val="007F5F8B"/>
    <w:rsid w:val="007F6181"/>
    <w:rsid w:val="007F7530"/>
    <w:rsid w:val="007F7AD0"/>
    <w:rsid w:val="00801924"/>
    <w:rsid w:val="00805D8C"/>
    <w:rsid w:val="0081000A"/>
    <w:rsid w:val="00811CBD"/>
    <w:rsid w:val="00811F25"/>
    <w:rsid w:val="0081225C"/>
    <w:rsid w:val="00812ACC"/>
    <w:rsid w:val="0081319E"/>
    <w:rsid w:val="0081407F"/>
    <w:rsid w:val="0081506F"/>
    <w:rsid w:val="00815D42"/>
    <w:rsid w:val="00817DA4"/>
    <w:rsid w:val="008206BD"/>
    <w:rsid w:val="00820EE0"/>
    <w:rsid w:val="00822201"/>
    <w:rsid w:val="00823A79"/>
    <w:rsid w:val="0082783F"/>
    <w:rsid w:val="00832ACF"/>
    <w:rsid w:val="00834901"/>
    <w:rsid w:val="00835A54"/>
    <w:rsid w:val="00837461"/>
    <w:rsid w:val="008402C1"/>
    <w:rsid w:val="00841B2F"/>
    <w:rsid w:val="0084339E"/>
    <w:rsid w:val="00844085"/>
    <w:rsid w:val="0084596D"/>
    <w:rsid w:val="00845C82"/>
    <w:rsid w:val="00845CE0"/>
    <w:rsid w:val="008467A6"/>
    <w:rsid w:val="008478A1"/>
    <w:rsid w:val="00847AB2"/>
    <w:rsid w:val="00850C0A"/>
    <w:rsid w:val="00855404"/>
    <w:rsid w:val="008615CE"/>
    <w:rsid w:val="0086206C"/>
    <w:rsid w:val="00863C29"/>
    <w:rsid w:val="0086440A"/>
    <w:rsid w:val="00864C8F"/>
    <w:rsid w:val="008660CB"/>
    <w:rsid w:val="00867EA5"/>
    <w:rsid w:val="008707C6"/>
    <w:rsid w:val="008733CD"/>
    <w:rsid w:val="00875452"/>
    <w:rsid w:val="00877027"/>
    <w:rsid w:val="0087784B"/>
    <w:rsid w:val="00880759"/>
    <w:rsid w:val="008858E6"/>
    <w:rsid w:val="00887411"/>
    <w:rsid w:val="00890B19"/>
    <w:rsid w:val="00893BD0"/>
    <w:rsid w:val="008947DD"/>
    <w:rsid w:val="0089616F"/>
    <w:rsid w:val="00896A6B"/>
    <w:rsid w:val="008A0E6B"/>
    <w:rsid w:val="008A2CAD"/>
    <w:rsid w:val="008A30AF"/>
    <w:rsid w:val="008A33EC"/>
    <w:rsid w:val="008A3E9A"/>
    <w:rsid w:val="008A5E1C"/>
    <w:rsid w:val="008A6659"/>
    <w:rsid w:val="008A6B57"/>
    <w:rsid w:val="008B0268"/>
    <w:rsid w:val="008B0278"/>
    <w:rsid w:val="008B0A1F"/>
    <w:rsid w:val="008B0A7F"/>
    <w:rsid w:val="008B0BFA"/>
    <w:rsid w:val="008B4081"/>
    <w:rsid w:val="008B44B0"/>
    <w:rsid w:val="008B462B"/>
    <w:rsid w:val="008B6C4A"/>
    <w:rsid w:val="008B71C0"/>
    <w:rsid w:val="008C110D"/>
    <w:rsid w:val="008C2E98"/>
    <w:rsid w:val="008C3DC3"/>
    <w:rsid w:val="008C517D"/>
    <w:rsid w:val="008C6ED3"/>
    <w:rsid w:val="008C7690"/>
    <w:rsid w:val="008D1894"/>
    <w:rsid w:val="008D2C5C"/>
    <w:rsid w:val="008D4E59"/>
    <w:rsid w:val="008D6D1D"/>
    <w:rsid w:val="008E0E10"/>
    <w:rsid w:val="008E1DFA"/>
    <w:rsid w:val="008E2EF8"/>
    <w:rsid w:val="008E500D"/>
    <w:rsid w:val="008E6B45"/>
    <w:rsid w:val="008F2B2D"/>
    <w:rsid w:val="008F3786"/>
    <w:rsid w:val="008F3A67"/>
    <w:rsid w:val="008F3C00"/>
    <w:rsid w:val="008F3D55"/>
    <w:rsid w:val="008F40AD"/>
    <w:rsid w:val="008F53F8"/>
    <w:rsid w:val="008F5406"/>
    <w:rsid w:val="008F6C0D"/>
    <w:rsid w:val="008F7649"/>
    <w:rsid w:val="008F78BF"/>
    <w:rsid w:val="0090102B"/>
    <w:rsid w:val="00903037"/>
    <w:rsid w:val="00903D1E"/>
    <w:rsid w:val="009059AC"/>
    <w:rsid w:val="00905AAB"/>
    <w:rsid w:val="009124A1"/>
    <w:rsid w:val="00913006"/>
    <w:rsid w:val="0091639C"/>
    <w:rsid w:val="0091647C"/>
    <w:rsid w:val="009201DA"/>
    <w:rsid w:val="0092041D"/>
    <w:rsid w:val="00920DD1"/>
    <w:rsid w:val="00920F17"/>
    <w:rsid w:val="00922E3C"/>
    <w:rsid w:val="00923282"/>
    <w:rsid w:val="00923913"/>
    <w:rsid w:val="00923972"/>
    <w:rsid w:val="00924677"/>
    <w:rsid w:val="00926302"/>
    <w:rsid w:val="009271F8"/>
    <w:rsid w:val="00930167"/>
    <w:rsid w:val="00931C30"/>
    <w:rsid w:val="0093251E"/>
    <w:rsid w:val="00932D7A"/>
    <w:rsid w:val="00933FE9"/>
    <w:rsid w:val="009348BB"/>
    <w:rsid w:val="00934B17"/>
    <w:rsid w:val="0093692B"/>
    <w:rsid w:val="0093774F"/>
    <w:rsid w:val="00937EBA"/>
    <w:rsid w:val="009412E0"/>
    <w:rsid w:val="009420D8"/>
    <w:rsid w:val="009423E4"/>
    <w:rsid w:val="00945E80"/>
    <w:rsid w:val="0094658F"/>
    <w:rsid w:val="00946BE1"/>
    <w:rsid w:val="009509B9"/>
    <w:rsid w:val="0095135A"/>
    <w:rsid w:val="00952C57"/>
    <w:rsid w:val="009533F9"/>
    <w:rsid w:val="00954527"/>
    <w:rsid w:val="00955D1E"/>
    <w:rsid w:val="00957952"/>
    <w:rsid w:val="00957B46"/>
    <w:rsid w:val="00960071"/>
    <w:rsid w:val="00960D89"/>
    <w:rsid w:val="00961ED6"/>
    <w:rsid w:val="00961FD9"/>
    <w:rsid w:val="00963814"/>
    <w:rsid w:val="00963F75"/>
    <w:rsid w:val="00964DF9"/>
    <w:rsid w:val="00967A69"/>
    <w:rsid w:val="009700C1"/>
    <w:rsid w:val="00970F2E"/>
    <w:rsid w:val="0097134A"/>
    <w:rsid w:val="00971664"/>
    <w:rsid w:val="00972A57"/>
    <w:rsid w:val="00975507"/>
    <w:rsid w:val="00977414"/>
    <w:rsid w:val="00980288"/>
    <w:rsid w:val="009829B7"/>
    <w:rsid w:val="0098524E"/>
    <w:rsid w:val="00985FB6"/>
    <w:rsid w:val="0098600F"/>
    <w:rsid w:val="00986D3A"/>
    <w:rsid w:val="00987764"/>
    <w:rsid w:val="00987B87"/>
    <w:rsid w:val="00990904"/>
    <w:rsid w:val="00993498"/>
    <w:rsid w:val="00994F1C"/>
    <w:rsid w:val="0099512A"/>
    <w:rsid w:val="00995F60"/>
    <w:rsid w:val="009A2A5C"/>
    <w:rsid w:val="009A3CF0"/>
    <w:rsid w:val="009A40BB"/>
    <w:rsid w:val="009A4E68"/>
    <w:rsid w:val="009A5710"/>
    <w:rsid w:val="009A79DF"/>
    <w:rsid w:val="009A7B7D"/>
    <w:rsid w:val="009B108F"/>
    <w:rsid w:val="009B1CE6"/>
    <w:rsid w:val="009B237E"/>
    <w:rsid w:val="009B3EC1"/>
    <w:rsid w:val="009B6595"/>
    <w:rsid w:val="009B6B9A"/>
    <w:rsid w:val="009B7143"/>
    <w:rsid w:val="009C1F1F"/>
    <w:rsid w:val="009C2799"/>
    <w:rsid w:val="009C28FF"/>
    <w:rsid w:val="009C2D1A"/>
    <w:rsid w:val="009C385F"/>
    <w:rsid w:val="009D01C6"/>
    <w:rsid w:val="009D0C41"/>
    <w:rsid w:val="009D12B9"/>
    <w:rsid w:val="009D26AC"/>
    <w:rsid w:val="009D2F14"/>
    <w:rsid w:val="009D51DA"/>
    <w:rsid w:val="009E1A15"/>
    <w:rsid w:val="009E33D9"/>
    <w:rsid w:val="009E403B"/>
    <w:rsid w:val="009E40B1"/>
    <w:rsid w:val="009E53F1"/>
    <w:rsid w:val="009E6FE6"/>
    <w:rsid w:val="009F118C"/>
    <w:rsid w:val="009F2143"/>
    <w:rsid w:val="009F3DAD"/>
    <w:rsid w:val="009F7B9A"/>
    <w:rsid w:val="00A0120A"/>
    <w:rsid w:val="00A0141A"/>
    <w:rsid w:val="00A014C4"/>
    <w:rsid w:val="00A02729"/>
    <w:rsid w:val="00A03630"/>
    <w:rsid w:val="00A03987"/>
    <w:rsid w:val="00A04FA0"/>
    <w:rsid w:val="00A05FA7"/>
    <w:rsid w:val="00A0642D"/>
    <w:rsid w:val="00A10820"/>
    <w:rsid w:val="00A1327F"/>
    <w:rsid w:val="00A1686F"/>
    <w:rsid w:val="00A16B5D"/>
    <w:rsid w:val="00A17875"/>
    <w:rsid w:val="00A2099E"/>
    <w:rsid w:val="00A22258"/>
    <w:rsid w:val="00A23711"/>
    <w:rsid w:val="00A23AF5"/>
    <w:rsid w:val="00A26723"/>
    <w:rsid w:val="00A26F7B"/>
    <w:rsid w:val="00A27106"/>
    <w:rsid w:val="00A3166B"/>
    <w:rsid w:val="00A32162"/>
    <w:rsid w:val="00A32388"/>
    <w:rsid w:val="00A34098"/>
    <w:rsid w:val="00A34D18"/>
    <w:rsid w:val="00A3534F"/>
    <w:rsid w:val="00A36928"/>
    <w:rsid w:val="00A40B5E"/>
    <w:rsid w:val="00A41502"/>
    <w:rsid w:val="00A43436"/>
    <w:rsid w:val="00A44BF1"/>
    <w:rsid w:val="00A450BD"/>
    <w:rsid w:val="00A47C44"/>
    <w:rsid w:val="00A54EC9"/>
    <w:rsid w:val="00A57BC6"/>
    <w:rsid w:val="00A6040D"/>
    <w:rsid w:val="00A60621"/>
    <w:rsid w:val="00A60E2B"/>
    <w:rsid w:val="00A60F49"/>
    <w:rsid w:val="00A6268B"/>
    <w:rsid w:val="00A6283C"/>
    <w:rsid w:val="00A6332F"/>
    <w:rsid w:val="00A63794"/>
    <w:rsid w:val="00A6420A"/>
    <w:rsid w:val="00A64BA6"/>
    <w:rsid w:val="00A65A2D"/>
    <w:rsid w:val="00A67A5D"/>
    <w:rsid w:val="00A7094F"/>
    <w:rsid w:val="00A70AAE"/>
    <w:rsid w:val="00A72C83"/>
    <w:rsid w:val="00A74F6C"/>
    <w:rsid w:val="00A754AC"/>
    <w:rsid w:val="00A7672F"/>
    <w:rsid w:val="00A76B80"/>
    <w:rsid w:val="00A77DEE"/>
    <w:rsid w:val="00A8155C"/>
    <w:rsid w:val="00A82198"/>
    <w:rsid w:val="00A82CE9"/>
    <w:rsid w:val="00A82E94"/>
    <w:rsid w:val="00A866BB"/>
    <w:rsid w:val="00A912CE"/>
    <w:rsid w:val="00A935DD"/>
    <w:rsid w:val="00A93CF9"/>
    <w:rsid w:val="00A93E3F"/>
    <w:rsid w:val="00A96ACA"/>
    <w:rsid w:val="00A97D6F"/>
    <w:rsid w:val="00AA22E0"/>
    <w:rsid w:val="00AA3B64"/>
    <w:rsid w:val="00AA714D"/>
    <w:rsid w:val="00AB0A40"/>
    <w:rsid w:val="00AB12B8"/>
    <w:rsid w:val="00AB3746"/>
    <w:rsid w:val="00AB4D82"/>
    <w:rsid w:val="00AB7286"/>
    <w:rsid w:val="00AC003F"/>
    <w:rsid w:val="00AC130F"/>
    <w:rsid w:val="00AC1BEA"/>
    <w:rsid w:val="00AC2372"/>
    <w:rsid w:val="00AC4ACA"/>
    <w:rsid w:val="00AC54B9"/>
    <w:rsid w:val="00AC6BE0"/>
    <w:rsid w:val="00AC7F9A"/>
    <w:rsid w:val="00AD1216"/>
    <w:rsid w:val="00AD2147"/>
    <w:rsid w:val="00AD2B5E"/>
    <w:rsid w:val="00AD4160"/>
    <w:rsid w:val="00AD4F2E"/>
    <w:rsid w:val="00AD53B8"/>
    <w:rsid w:val="00AD59AC"/>
    <w:rsid w:val="00AD5EAC"/>
    <w:rsid w:val="00AD6F91"/>
    <w:rsid w:val="00AE1A9A"/>
    <w:rsid w:val="00AE1D3A"/>
    <w:rsid w:val="00AE21F3"/>
    <w:rsid w:val="00AE2686"/>
    <w:rsid w:val="00AE31D2"/>
    <w:rsid w:val="00AE372D"/>
    <w:rsid w:val="00AE39C8"/>
    <w:rsid w:val="00AE39CA"/>
    <w:rsid w:val="00AE4720"/>
    <w:rsid w:val="00AF017F"/>
    <w:rsid w:val="00AF1A5A"/>
    <w:rsid w:val="00AF4771"/>
    <w:rsid w:val="00AF549B"/>
    <w:rsid w:val="00B00381"/>
    <w:rsid w:val="00B01FC3"/>
    <w:rsid w:val="00B03DD7"/>
    <w:rsid w:val="00B04C24"/>
    <w:rsid w:val="00B06769"/>
    <w:rsid w:val="00B06F37"/>
    <w:rsid w:val="00B11F34"/>
    <w:rsid w:val="00B12118"/>
    <w:rsid w:val="00B123DA"/>
    <w:rsid w:val="00B1408E"/>
    <w:rsid w:val="00B14F48"/>
    <w:rsid w:val="00B15BDA"/>
    <w:rsid w:val="00B168D8"/>
    <w:rsid w:val="00B16BE7"/>
    <w:rsid w:val="00B1723C"/>
    <w:rsid w:val="00B20A52"/>
    <w:rsid w:val="00B23961"/>
    <w:rsid w:val="00B2483A"/>
    <w:rsid w:val="00B27CF9"/>
    <w:rsid w:val="00B30477"/>
    <w:rsid w:val="00B3112D"/>
    <w:rsid w:val="00B322BC"/>
    <w:rsid w:val="00B323F0"/>
    <w:rsid w:val="00B32A3F"/>
    <w:rsid w:val="00B33602"/>
    <w:rsid w:val="00B354E8"/>
    <w:rsid w:val="00B35BD0"/>
    <w:rsid w:val="00B3616E"/>
    <w:rsid w:val="00B372E0"/>
    <w:rsid w:val="00B379E2"/>
    <w:rsid w:val="00B40579"/>
    <w:rsid w:val="00B417FA"/>
    <w:rsid w:val="00B426E5"/>
    <w:rsid w:val="00B42F3F"/>
    <w:rsid w:val="00B43D8F"/>
    <w:rsid w:val="00B44AEE"/>
    <w:rsid w:val="00B46621"/>
    <w:rsid w:val="00B46718"/>
    <w:rsid w:val="00B46C79"/>
    <w:rsid w:val="00B5138A"/>
    <w:rsid w:val="00B528CD"/>
    <w:rsid w:val="00B52C76"/>
    <w:rsid w:val="00B54435"/>
    <w:rsid w:val="00B558C5"/>
    <w:rsid w:val="00B56EF4"/>
    <w:rsid w:val="00B60BE3"/>
    <w:rsid w:val="00B60E76"/>
    <w:rsid w:val="00B65086"/>
    <w:rsid w:val="00B67BEC"/>
    <w:rsid w:val="00B70DCD"/>
    <w:rsid w:val="00B714FD"/>
    <w:rsid w:val="00B7150C"/>
    <w:rsid w:val="00B71B89"/>
    <w:rsid w:val="00B7214B"/>
    <w:rsid w:val="00B73308"/>
    <w:rsid w:val="00B74CCD"/>
    <w:rsid w:val="00B75416"/>
    <w:rsid w:val="00B760E6"/>
    <w:rsid w:val="00B76157"/>
    <w:rsid w:val="00B77FED"/>
    <w:rsid w:val="00B806A6"/>
    <w:rsid w:val="00B80752"/>
    <w:rsid w:val="00B8157A"/>
    <w:rsid w:val="00B8607F"/>
    <w:rsid w:val="00B86A1F"/>
    <w:rsid w:val="00B902F0"/>
    <w:rsid w:val="00B90ED7"/>
    <w:rsid w:val="00B914C3"/>
    <w:rsid w:val="00B91CFA"/>
    <w:rsid w:val="00B947D0"/>
    <w:rsid w:val="00B94E77"/>
    <w:rsid w:val="00B97C42"/>
    <w:rsid w:val="00BA385B"/>
    <w:rsid w:val="00BA5BC3"/>
    <w:rsid w:val="00BA5E83"/>
    <w:rsid w:val="00BB015D"/>
    <w:rsid w:val="00BB0E56"/>
    <w:rsid w:val="00BB15DB"/>
    <w:rsid w:val="00BB2924"/>
    <w:rsid w:val="00BB34B3"/>
    <w:rsid w:val="00BB4115"/>
    <w:rsid w:val="00BB56CE"/>
    <w:rsid w:val="00BC0F9B"/>
    <w:rsid w:val="00BC15DA"/>
    <w:rsid w:val="00BC17E6"/>
    <w:rsid w:val="00BC3DAF"/>
    <w:rsid w:val="00BC44E6"/>
    <w:rsid w:val="00BC5A05"/>
    <w:rsid w:val="00BC6903"/>
    <w:rsid w:val="00BC736B"/>
    <w:rsid w:val="00BC7FDC"/>
    <w:rsid w:val="00BD0343"/>
    <w:rsid w:val="00BD0B01"/>
    <w:rsid w:val="00BD538F"/>
    <w:rsid w:val="00BD5982"/>
    <w:rsid w:val="00BD5B3B"/>
    <w:rsid w:val="00BD5CA8"/>
    <w:rsid w:val="00BD7019"/>
    <w:rsid w:val="00BE12B5"/>
    <w:rsid w:val="00BE1C34"/>
    <w:rsid w:val="00BE427E"/>
    <w:rsid w:val="00BE4DF2"/>
    <w:rsid w:val="00BF1382"/>
    <w:rsid w:val="00BF206C"/>
    <w:rsid w:val="00BF47B8"/>
    <w:rsid w:val="00BF4E04"/>
    <w:rsid w:val="00BF4FE6"/>
    <w:rsid w:val="00BF7278"/>
    <w:rsid w:val="00C007CB"/>
    <w:rsid w:val="00C00901"/>
    <w:rsid w:val="00C01EAF"/>
    <w:rsid w:val="00C02F87"/>
    <w:rsid w:val="00C0372E"/>
    <w:rsid w:val="00C0382C"/>
    <w:rsid w:val="00C03FB7"/>
    <w:rsid w:val="00C0508B"/>
    <w:rsid w:val="00C07CA1"/>
    <w:rsid w:val="00C11672"/>
    <w:rsid w:val="00C13F6F"/>
    <w:rsid w:val="00C141F8"/>
    <w:rsid w:val="00C16B1A"/>
    <w:rsid w:val="00C203CE"/>
    <w:rsid w:val="00C20B4F"/>
    <w:rsid w:val="00C25D94"/>
    <w:rsid w:val="00C26774"/>
    <w:rsid w:val="00C27AF5"/>
    <w:rsid w:val="00C3038C"/>
    <w:rsid w:val="00C3078B"/>
    <w:rsid w:val="00C308E6"/>
    <w:rsid w:val="00C3166E"/>
    <w:rsid w:val="00C33574"/>
    <w:rsid w:val="00C3369C"/>
    <w:rsid w:val="00C3694D"/>
    <w:rsid w:val="00C36ED4"/>
    <w:rsid w:val="00C37120"/>
    <w:rsid w:val="00C404A3"/>
    <w:rsid w:val="00C41559"/>
    <w:rsid w:val="00C44AE2"/>
    <w:rsid w:val="00C44C7A"/>
    <w:rsid w:val="00C44DAF"/>
    <w:rsid w:val="00C46DBD"/>
    <w:rsid w:val="00C505C1"/>
    <w:rsid w:val="00C51C96"/>
    <w:rsid w:val="00C5234D"/>
    <w:rsid w:val="00C52608"/>
    <w:rsid w:val="00C52E73"/>
    <w:rsid w:val="00C54C44"/>
    <w:rsid w:val="00C60F91"/>
    <w:rsid w:val="00C61759"/>
    <w:rsid w:val="00C62C28"/>
    <w:rsid w:val="00C62DF0"/>
    <w:rsid w:val="00C6341D"/>
    <w:rsid w:val="00C6385D"/>
    <w:rsid w:val="00C63CAF"/>
    <w:rsid w:val="00C659CE"/>
    <w:rsid w:val="00C65EDE"/>
    <w:rsid w:val="00C6725B"/>
    <w:rsid w:val="00C7011F"/>
    <w:rsid w:val="00C746E2"/>
    <w:rsid w:val="00C75CD3"/>
    <w:rsid w:val="00C76906"/>
    <w:rsid w:val="00C7727C"/>
    <w:rsid w:val="00C776BE"/>
    <w:rsid w:val="00C77A88"/>
    <w:rsid w:val="00C805F3"/>
    <w:rsid w:val="00C81CFE"/>
    <w:rsid w:val="00C822D8"/>
    <w:rsid w:val="00C8499C"/>
    <w:rsid w:val="00C85128"/>
    <w:rsid w:val="00C86637"/>
    <w:rsid w:val="00C86C22"/>
    <w:rsid w:val="00C87C05"/>
    <w:rsid w:val="00C90455"/>
    <w:rsid w:val="00C90A56"/>
    <w:rsid w:val="00C91BBA"/>
    <w:rsid w:val="00C944E4"/>
    <w:rsid w:val="00C97149"/>
    <w:rsid w:val="00C97999"/>
    <w:rsid w:val="00C97BAA"/>
    <w:rsid w:val="00CA00E3"/>
    <w:rsid w:val="00CA125B"/>
    <w:rsid w:val="00CA142D"/>
    <w:rsid w:val="00CA3CE6"/>
    <w:rsid w:val="00CA459E"/>
    <w:rsid w:val="00CA4DBD"/>
    <w:rsid w:val="00CA4E5A"/>
    <w:rsid w:val="00CA5CAA"/>
    <w:rsid w:val="00CB0E38"/>
    <w:rsid w:val="00CB214B"/>
    <w:rsid w:val="00CB22AD"/>
    <w:rsid w:val="00CB3C5C"/>
    <w:rsid w:val="00CB41B1"/>
    <w:rsid w:val="00CB4F4C"/>
    <w:rsid w:val="00CB6891"/>
    <w:rsid w:val="00CC0703"/>
    <w:rsid w:val="00CC1024"/>
    <w:rsid w:val="00CC19D9"/>
    <w:rsid w:val="00CC49D4"/>
    <w:rsid w:val="00CC5CAC"/>
    <w:rsid w:val="00CD2238"/>
    <w:rsid w:val="00CD3788"/>
    <w:rsid w:val="00CD4032"/>
    <w:rsid w:val="00CD5C99"/>
    <w:rsid w:val="00CE1366"/>
    <w:rsid w:val="00CE1642"/>
    <w:rsid w:val="00CE35D6"/>
    <w:rsid w:val="00CE435E"/>
    <w:rsid w:val="00CE527F"/>
    <w:rsid w:val="00CE5BD5"/>
    <w:rsid w:val="00CE649B"/>
    <w:rsid w:val="00CE7900"/>
    <w:rsid w:val="00CE7B33"/>
    <w:rsid w:val="00CF12F4"/>
    <w:rsid w:val="00CF19C0"/>
    <w:rsid w:val="00CF2081"/>
    <w:rsid w:val="00CF3EB2"/>
    <w:rsid w:val="00CF5CE1"/>
    <w:rsid w:val="00CF611A"/>
    <w:rsid w:val="00CF6A45"/>
    <w:rsid w:val="00D00A6E"/>
    <w:rsid w:val="00D04BE8"/>
    <w:rsid w:val="00D066BC"/>
    <w:rsid w:val="00D071D2"/>
    <w:rsid w:val="00D073E3"/>
    <w:rsid w:val="00D07CD1"/>
    <w:rsid w:val="00D1022F"/>
    <w:rsid w:val="00D12682"/>
    <w:rsid w:val="00D137D1"/>
    <w:rsid w:val="00D150B7"/>
    <w:rsid w:val="00D15D0C"/>
    <w:rsid w:val="00D215C7"/>
    <w:rsid w:val="00D224E7"/>
    <w:rsid w:val="00D2399E"/>
    <w:rsid w:val="00D24057"/>
    <w:rsid w:val="00D3396D"/>
    <w:rsid w:val="00D3559E"/>
    <w:rsid w:val="00D411BE"/>
    <w:rsid w:val="00D411D9"/>
    <w:rsid w:val="00D42F26"/>
    <w:rsid w:val="00D44719"/>
    <w:rsid w:val="00D4600C"/>
    <w:rsid w:val="00D47840"/>
    <w:rsid w:val="00D47AC5"/>
    <w:rsid w:val="00D504CB"/>
    <w:rsid w:val="00D51493"/>
    <w:rsid w:val="00D51FB6"/>
    <w:rsid w:val="00D52CC4"/>
    <w:rsid w:val="00D54834"/>
    <w:rsid w:val="00D54E0B"/>
    <w:rsid w:val="00D5738C"/>
    <w:rsid w:val="00D62234"/>
    <w:rsid w:val="00D63B08"/>
    <w:rsid w:val="00D64EF9"/>
    <w:rsid w:val="00D65066"/>
    <w:rsid w:val="00D65D24"/>
    <w:rsid w:val="00D67DDF"/>
    <w:rsid w:val="00D700FB"/>
    <w:rsid w:val="00D720B0"/>
    <w:rsid w:val="00D727D4"/>
    <w:rsid w:val="00D74196"/>
    <w:rsid w:val="00D7448F"/>
    <w:rsid w:val="00D74EDC"/>
    <w:rsid w:val="00D77813"/>
    <w:rsid w:val="00D83786"/>
    <w:rsid w:val="00D83E09"/>
    <w:rsid w:val="00D8527B"/>
    <w:rsid w:val="00D8759A"/>
    <w:rsid w:val="00D87729"/>
    <w:rsid w:val="00D8776C"/>
    <w:rsid w:val="00D91287"/>
    <w:rsid w:val="00D9480E"/>
    <w:rsid w:val="00D9499B"/>
    <w:rsid w:val="00D94A82"/>
    <w:rsid w:val="00D94E20"/>
    <w:rsid w:val="00D97DCD"/>
    <w:rsid w:val="00DA084E"/>
    <w:rsid w:val="00DA0B96"/>
    <w:rsid w:val="00DA1841"/>
    <w:rsid w:val="00DA1E2D"/>
    <w:rsid w:val="00DA2421"/>
    <w:rsid w:val="00DA6D0F"/>
    <w:rsid w:val="00DB0C23"/>
    <w:rsid w:val="00DB2462"/>
    <w:rsid w:val="00DB2F8D"/>
    <w:rsid w:val="00DB6C0F"/>
    <w:rsid w:val="00DC04C0"/>
    <w:rsid w:val="00DC1AF7"/>
    <w:rsid w:val="00DC248E"/>
    <w:rsid w:val="00DC269D"/>
    <w:rsid w:val="00DC2D82"/>
    <w:rsid w:val="00DC440E"/>
    <w:rsid w:val="00DC4742"/>
    <w:rsid w:val="00DC5E98"/>
    <w:rsid w:val="00DC5EDB"/>
    <w:rsid w:val="00DC641B"/>
    <w:rsid w:val="00DC798F"/>
    <w:rsid w:val="00DD06F1"/>
    <w:rsid w:val="00DD26BF"/>
    <w:rsid w:val="00DD3014"/>
    <w:rsid w:val="00DD3CA4"/>
    <w:rsid w:val="00DD449D"/>
    <w:rsid w:val="00DD5A10"/>
    <w:rsid w:val="00DD71F7"/>
    <w:rsid w:val="00DE09B7"/>
    <w:rsid w:val="00DE1BDD"/>
    <w:rsid w:val="00DE1D3F"/>
    <w:rsid w:val="00DE2228"/>
    <w:rsid w:val="00DE2A05"/>
    <w:rsid w:val="00DE428F"/>
    <w:rsid w:val="00DE575A"/>
    <w:rsid w:val="00DF25B0"/>
    <w:rsid w:val="00DF2C67"/>
    <w:rsid w:val="00DF3A8C"/>
    <w:rsid w:val="00DF3FB0"/>
    <w:rsid w:val="00DF518C"/>
    <w:rsid w:val="00DF72DD"/>
    <w:rsid w:val="00E0012F"/>
    <w:rsid w:val="00E01914"/>
    <w:rsid w:val="00E02400"/>
    <w:rsid w:val="00E02E17"/>
    <w:rsid w:val="00E0355E"/>
    <w:rsid w:val="00E03D5E"/>
    <w:rsid w:val="00E0402B"/>
    <w:rsid w:val="00E0561A"/>
    <w:rsid w:val="00E15D40"/>
    <w:rsid w:val="00E15E87"/>
    <w:rsid w:val="00E16A87"/>
    <w:rsid w:val="00E17B4E"/>
    <w:rsid w:val="00E20A69"/>
    <w:rsid w:val="00E233C2"/>
    <w:rsid w:val="00E237EA"/>
    <w:rsid w:val="00E254EB"/>
    <w:rsid w:val="00E31CB2"/>
    <w:rsid w:val="00E32242"/>
    <w:rsid w:val="00E32D63"/>
    <w:rsid w:val="00E35C9E"/>
    <w:rsid w:val="00E35DF0"/>
    <w:rsid w:val="00E36D1A"/>
    <w:rsid w:val="00E402CD"/>
    <w:rsid w:val="00E41901"/>
    <w:rsid w:val="00E42EE5"/>
    <w:rsid w:val="00E43E79"/>
    <w:rsid w:val="00E44E90"/>
    <w:rsid w:val="00E46B18"/>
    <w:rsid w:val="00E51BF0"/>
    <w:rsid w:val="00E51EAB"/>
    <w:rsid w:val="00E52C9D"/>
    <w:rsid w:val="00E52F54"/>
    <w:rsid w:val="00E53A9A"/>
    <w:rsid w:val="00E53F39"/>
    <w:rsid w:val="00E56106"/>
    <w:rsid w:val="00E57F34"/>
    <w:rsid w:val="00E6069A"/>
    <w:rsid w:val="00E6159B"/>
    <w:rsid w:val="00E61922"/>
    <w:rsid w:val="00E61A60"/>
    <w:rsid w:val="00E61D56"/>
    <w:rsid w:val="00E64B79"/>
    <w:rsid w:val="00E7147A"/>
    <w:rsid w:val="00E726CA"/>
    <w:rsid w:val="00E72AAF"/>
    <w:rsid w:val="00E73707"/>
    <w:rsid w:val="00E746FC"/>
    <w:rsid w:val="00E74EE2"/>
    <w:rsid w:val="00E74F4A"/>
    <w:rsid w:val="00E7534D"/>
    <w:rsid w:val="00E769C0"/>
    <w:rsid w:val="00E76AAC"/>
    <w:rsid w:val="00E77A67"/>
    <w:rsid w:val="00E77DC4"/>
    <w:rsid w:val="00E800CC"/>
    <w:rsid w:val="00E806BB"/>
    <w:rsid w:val="00E81265"/>
    <w:rsid w:val="00E82206"/>
    <w:rsid w:val="00E82F36"/>
    <w:rsid w:val="00E8337A"/>
    <w:rsid w:val="00E83CEB"/>
    <w:rsid w:val="00E868AF"/>
    <w:rsid w:val="00E8749C"/>
    <w:rsid w:val="00E922FC"/>
    <w:rsid w:val="00E929A4"/>
    <w:rsid w:val="00E95057"/>
    <w:rsid w:val="00E969B8"/>
    <w:rsid w:val="00E97E87"/>
    <w:rsid w:val="00EA1187"/>
    <w:rsid w:val="00EA395A"/>
    <w:rsid w:val="00EB40C9"/>
    <w:rsid w:val="00EB49E0"/>
    <w:rsid w:val="00EB55BB"/>
    <w:rsid w:val="00EB5607"/>
    <w:rsid w:val="00EB7268"/>
    <w:rsid w:val="00EB7910"/>
    <w:rsid w:val="00EC0DBA"/>
    <w:rsid w:val="00EC2176"/>
    <w:rsid w:val="00EC370E"/>
    <w:rsid w:val="00EC469A"/>
    <w:rsid w:val="00EC4E77"/>
    <w:rsid w:val="00ED011E"/>
    <w:rsid w:val="00ED0AFE"/>
    <w:rsid w:val="00ED0DB1"/>
    <w:rsid w:val="00ED1B7C"/>
    <w:rsid w:val="00ED31C3"/>
    <w:rsid w:val="00ED40FE"/>
    <w:rsid w:val="00ED5579"/>
    <w:rsid w:val="00ED6F78"/>
    <w:rsid w:val="00ED7338"/>
    <w:rsid w:val="00EE1F58"/>
    <w:rsid w:val="00EE221D"/>
    <w:rsid w:val="00EE531C"/>
    <w:rsid w:val="00EE5C81"/>
    <w:rsid w:val="00EE6BAE"/>
    <w:rsid w:val="00EF076F"/>
    <w:rsid w:val="00EF40E8"/>
    <w:rsid w:val="00EF4380"/>
    <w:rsid w:val="00EF7169"/>
    <w:rsid w:val="00EF7F26"/>
    <w:rsid w:val="00F00BBD"/>
    <w:rsid w:val="00F01596"/>
    <w:rsid w:val="00F0208D"/>
    <w:rsid w:val="00F029A3"/>
    <w:rsid w:val="00F02FD8"/>
    <w:rsid w:val="00F03FFD"/>
    <w:rsid w:val="00F040C4"/>
    <w:rsid w:val="00F044D4"/>
    <w:rsid w:val="00F04982"/>
    <w:rsid w:val="00F07D4A"/>
    <w:rsid w:val="00F10B70"/>
    <w:rsid w:val="00F125A2"/>
    <w:rsid w:val="00F1354A"/>
    <w:rsid w:val="00F13860"/>
    <w:rsid w:val="00F16DA6"/>
    <w:rsid w:val="00F22A21"/>
    <w:rsid w:val="00F22CFF"/>
    <w:rsid w:val="00F3008F"/>
    <w:rsid w:val="00F32B22"/>
    <w:rsid w:val="00F346AC"/>
    <w:rsid w:val="00F35102"/>
    <w:rsid w:val="00F364FB"/>
    <w:rsid w:val="00F403A8"/>
    <w:rsid w:val="00F42E6A"/>
    <w:rsid w:val="00F434E3"/>
    <w:rsid w:val="00F43DFC"/>
    <w:rsid w:val="00F447AF"/>
    <w:rsid w:val="00F447B1"/>
    <w:rsid w:val="00F44E4C"/>
    <w:rsid w:val="00F45CE5"/>
    <w:rsid w:val="00F507C4"/>
    <w:rsid w:val="00F5478D"/>
    <w:rsid w:val="00F55A74"/>
    <w:rsid w:val="00F573DE"/>
    <w:rsid w:val="00F57626"/>
    <w:rsid w:val="00F5799B"/>
    <w:rsid w:val="00F60204"/>
    <w:rsid w:val="00F61781"/>
    <w:rsid w:val="00F6239E"/>
    <w:rsid w:val="00F62943"/>
    <w:rsid w:val="00F62D5D"/>
    <w:rsid w:val="00F634AD"/>
    <w:rsid w:val="00F64A1A"/>
    <w:rsid w:val="00F66B0F"/>
    <w:rsid w:val="00F70736"/>
    <w:rsid w:val="00F71CF5"/>
    <w:rsid w:val="00F720B1"/>
    <w:rsid w:val="00F722E8"/>
    <w:rsid w:val="00F739EB"/>
    <w:rsid w:val="00F73CDA"/>
    <w:rsid w:val="00F76633"/>
    <w:rsid w:val="00F775A5"/>
    <w:rsid w:val="00F77D27"/>
    <w:rsid w:val="00F80DD6"/>
    <w:rsid w:val="00F81009"/>
    <w:rsid w:val="00F82C7F"/>
    <w:rsid w:val="00F82F79"/>
    <w:rsid w:val="00F8437D"/>
    <w:rsid w:val="00F84EED"/>
    <w:rsid w:val="00F85190"/>
    <w:rsid w:val="00F854F6"/>
    <w:rsid w:val="00F86D60"/>
    <w:rsid w:val="00F8724E"/>
    <w:rsid w:val="00F91167"/>
    <w:rsid w:val="00F923DC"/>
    <w:rsid w:val="00F93638"/>
    <w:rsid w:val="00F93A01"/>
    <w:rsid w:val="00F93B88"/>
    <w:rsid w:val="00F945ED"/>
    <w:rsid w:val="00F94878"/>
    <w:rsid w:val="00F94E64"/>
    <w:rsid w:val="00F94EE5"/>
    <w:rsid w:val="00F97924"/>
    <w:rsid w:val="00FA0F70"/>
    <w:rsid w:val="00FA2288"/>
    <w:rsid w:val="00FA435F"/>
    <w:rsid w:val="00FA5BA0"/>
    <w:rsid w:val="00FB1CE2"/>
    <w:rsid w:val="00FB2200"/>
    <w:rsid w:val="00FB39B8"/>
    <w:rsid w:val="00FB41CD"/>
    <w:rsid w:val="00FB52CE"/>
    <w:rsid w:val="00FB694C"/>
    <w:rsid w:val="00FB6B7C"/>
    <w:rsid w:val="00FC57B3"/>
    <w:rsid w:val="00FC6B4B"/>
    <w:rsid w:val="00FC6D12"/>
    <w:rsid w:val="00FD08AF"/>
    <w:rsid w:val="00FD2495"/>
    <w:rsid w:val="00FD2D7C"/>
    <w:rsid w:val="00FD47BE"/>
    <w:rsid w:val="00FD4D15"/>
    <w:rsid w:val="00FD4F11"/>
    <w:rsid w:val="00FD59E5"/>
    <w:rsid w:val="00FD6674"/>
    <w:rsid w:val="00FD7D2C"/>
    <w:rsid w:val="00FE0729"/>
    <w:rsid w:val="00FE07E9"/>
    <w:rsid w:val="00FE1D13"/>
    <w:rsid w:val="00FE2533"/>
    <w:rsid w:val="00FE311E"/>
    <w:rsid w:val="00FE3A56"/>
    <w:rsid w:val="00FE5652"/>
    <w:rsid w:val="00FE64F1"/>
    <w:rsid w:val="00FE64FD"/>
    <w:rsid w:val="00FE6530"/>
    <w:rsid w:val="00FF05A9"/>
    <w:rsid w:val="00FF1C46"/>
    <w:rsid w:val="00FF22E0"/>
    <w:rsid w:val="00FF3A73"/>
    <w:rsid w:val="00FF4E77"/>
    <w:rsid w:val="00FF5E40"/>
    <w:rsid w:val="00FF66BC"/>
    <w:rsid w:val="02A1D130"/>
    <w:rsid w:val="03236CE1"/>
    <w:rsid w:val="0984F79B"/>
    <w:rsid w:val="16866853"/>
    <w:rsid w:val="1F853D2B"/>
    <w:rsid w:val="7333BAD3"/>
    <w:rsid w:val="74922E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5DCF"/>
  <w14:defaultImageDpi w14:val="300"/>
  <w15:chartTrackingRefBased/>
  <w15:docId w15:val="{1B852372-B968-44A0-8522-278ADF81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13830"/>
    <w:rPr>
      <w:rFonts w:ascii="Arial" w:hAnsi="Arial"/>
      <w:sz w:val="24"/>
      <w:lang w:eastAsia="en-US"/>
    </w:rPr>
  </w:style>
  <w:style w:type="paragraph" w:styleId="Naslov1">
    <w:name w:val="heading 1"/>
    <w:basedOn w:val="Navaden"/>
    <w:next w:val="Navaden"/>
    <w:link w:val="Naslov1Znak"/>
    <w:uiPriority w:val="9"/>
    <w:qFormat/>
    <w:pPr>
      <w:keepNext/>
      <w:outlineLvl w:val="0"/>
    </w:pPr>
    <w:rPr>
      <w:rFonts w:ascii="Times New Roman" w:hAnsi="Times New Roman"/>
      <w:b/>
      <w:bCs/>
      <w:snapToGrid w:val="0"/>
    </w:rPr>
  </w:style>
  <w:style w:type="paragraph" w:styleId="Naslov2">
    <w:name w:val="heading 2"/>
    <w:basedOn w:val="Navaden"/>
    <w:next w:val="Navaden"/>
    <w:link w:val="Naslov2Znak"/>
    <w:uiPriority w:val="9"/>
    <w:qFormat/>
    <w:pPr>
      <w:keepNext/>
      <w:jc w:val="both"/>
      <w:outlineLvl w:val="1"/>
    </w:pPr>
    <w:rPr>
      <w:rFonts w:ascii="Times New Roman" w:hAnsi="Times New Roman"/>
      <w:b/>
      <w:bCs/>
      <w:snapToGrid w:val="0"/>
    </w:rPr>
  </w:style>
  <w:style w:type="paragraph" w:styleId="Naslov3">
    <w:name w:val="heading 3"/>
    <w:basedOn w:val="Navaden"/>
    <w:next w:val="Navaden"/>
    <w:link w:val="Naslov3Znak"/>
    <w:uiPriority w:val="9"/>
    <w:qFormat/>
    <w:pPr>
      <w:keepNext/>
      <w:spacing w:before="240" w:after="60"/>
      <w:outlineLvl w:val="2"/>
    </w:pPr>
    <w:rPr>
      <w:rFonts w:cs="Arial"/>
      <w:b/>
      <w:bCs/>
      <w:sz w:val="26"/>
      <w:szCs w:val="26"/>
    </w:rPr>
  </w:style>
  <w:style w:type="paragraph" w:styleId="Naslov4">
    <w:name w:val="heading 4"/>
    <w:basedOn w:val="Navaden"/>
    <w:next w:val="Navaden"/>
    <w:qFormat/>
    <w:pPr>
      <w:keepNext/>
      <w:spacing w:line="288" w:lineRule="auto"/>
      <w:outlineLvl w:val="3"/>
    </w:pPr>
    <w:rPr>
      <w:rFonts w:ascii="Microsoft Sans Serif" w:hAnsi="Microsoft Sans Serif" w:cs="Microsoft Sans Serif"/>
      <w:i/>
      <w:sz w:val="22"/>
      <w:szCs w:val="22"/>
    </w:rPr>
  </w:style>
  <w:style w:type="paragraph" w:styleId="Naslov5">
    <w:name w:val="heading 5"/>
    <w:basedOn w:val="Navaden"/>
    <w:next w:val="Navaden"/>
    <w:qFormat/>
    <w:pPr>
      <w:keepNext/>
      <w:spacing w:line="288" w:lineRule="auto"/>
      <w:outlineLvl w:val="4"/>
    </w:pPr>
    <w:rPr>
      <w:rFonts w:ascii="Microsoft Sans Serif" w:hAnsi="Microsoft Sans Serif" w:cs="Microsoft Sans Serif"/>
      <w:b/>
      <w:bCs/>
      <w:sz w:val="22"/>
      <w:szCs w:val="22"/>
    </w:rPr>
  </w:style>
  <w:style w:type="paragraph" w:styleId="Naslov6">
    <w:name w:val="heading 6"/>
    <w:basedOn w:val="Navaden"/>
    <w:next w:val="Navaden"/>
    <w:qFormat/>
    <w:pPr>
      <w:spacing w:before="240" w:after="60"/>
      <w:outlineLvl w:val="5"/>
    </w:pPr>
    <w:rPr>
      <w:rFonts w:ascii="Times New Roman" w:hAnsi="Times New Roman"/>
      <w:b/>
      <w:bCs/>
      <w:sz w:val="22"/>
      <w:szCs w:val="22"/>
      <w:lang w:eastAsia="sl-SI"/>
    </w:rPr>
  </w:style>
  <w:style w:type="paragraph" w:styleId="Naslov7">
    <w:name w:val="heading 7"/>
    <w:basedOn w:val="Navaden"/>
    <w:next w:val="Navaden"/>
    <w:qFormat/>
    <w:pPr>
      <w:spacing w:before="240" w:after="60"/>
      <w:outlineLvl w:val="6"/>
    </w:pPr>
    <w:rPr>
      <w:rFonts w:ascii="Times New Roman" w:hAnsi="Times New Roman"/>
      <w:szCs w:val="24"/>
      <w:lang w:eastAsia="sl-SI"/>
    </w:rPr>
  </w:style>
  <w:style w:type="paragraph" w:styleId="Naslov8">
    <w:name w:val="heading 8"/>
    <w:basedOn w:val="Navaden"/>
    <w:next w:val="Navaden"/>
    <w:qFormat/>
    <w:pPr>
      <w:spacing w:before="240" w:after="60"/>
      <w:outlineLvl w:val="7"/>
    </w:pPr>
    <w:rPr>
      <w:rFonts w:ascii="Times New Roman" w:hAnsi="Times New Roman"/>
      <w:i/>
      <w:iCs/>
      <w:szCs w:val="24"/>
      <w:lang w:eastAsia="sl-SI"/>
    </w:rPr>
  </w:style>
  <w:style w:type="paragraph" w:styleId="Naslov9">
    <w:name w:val="heading 9"/>
    <w:basedOn w:val="Navaden"/>
    <w:next w:val="Navaden"/>
    <w:qFormat/>
    <w:pPr>
      <w:spacing w:before="240" w:after="60"/>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rPr>
      <w:szCs w:val="24"/>
      <w:lang w:val="hr-HR" w:eastAsia="sl-SI"/>
    </w:rPr>
  </w:style>
  <w:style w:type="paragraph" w:styleId="Telobesedila">
    <w:name w:val="Body Text"/>
    <w:aliases w:val="Body"/>
    <w:basedOn w:val="Navaden"/>
    <w:link w:val="TelobesedilaZnak"/>
    <w:uiPriority w:val="99"/>
    <w:pPr>
      <w:jc w:val="both"/>
    </w:pPr>
    <w:rPr>
      <w:rFonts w:ascii="Times New Roman" w:hAnsi="Times New Roman"/>
      <w:b/>
      <w:bCs/>
      <w:snapToGrid w:val="0"/>
    </w:rPr>
  </w:style>
  <w:style w:type="paragraph" w:styleId="Telobesedila2">
    <w:name w:val="Body Text 2"/>
    <w:basedOn w:val="Navaden"/>
    <w:pPr>
      <w:jc w:val="center"/>
    </w:pPr>
    <w:rPr>
      <w:rFonts w:ascii="Times New Roman" w:hAnsi="Times New Roman"/>
      <w:b/>
      <w:snapToGrid w:val="0"/>
    </w:rPr>
  </w:style>
  <w:style w:type="paragraph" w:styleId="Sprotnaopomba-besedilo">
    <w:name w:val="footnote text"/>
    <w:basedOn w:val="Navaden"/>
    <w:semiHidden/>
    <w:rPr>
      <w:sz w:val="20"/>
    </w:rPr>
  </w:style>
  <w:style w:type="character" w:styleId="Sprotnaopomba-sklic">
    <w:name w:val="footnote reference"/>
    <w:semiHidden/>
    <w:rPr>
      <w:vertAlign w:val="superscript"/>
    </w:rPr>
  </w:style>
  <w:style w:type="paragraph" w:styleId="Glava">
    <w:name w:val="header"/>
    <w:basedOn w:val="Navaden"/>
    <w:link w:val="GlavaZnak"/>
    <w:uiPriority w:val="99"/>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character" w:styleId="Pripombasklic">
    <w:name w:val="annotation reference"/>
    <w:uiPriority w:val="99"/>
    <w:semiHidden/>
    <w:rPr>
      <w:sz w:val="16"/>
      <w:szCs w:val="16"/>
    </w:rPr>
  </w:style>
  <w:style w:type="paragraph" w:styleId="Pripombabesedilo">
    <w:name w:val="annotation text"/>
    <w:basedOn w:val="Navaden"/>
    <w:link w:val="PripombabesediloZnak1"/>
    <w:uiPriority w:val="99"/>
    <w:semiHidden/>
    <w:rPr>
      <w:sz w:val="20"/>
    </w:rPr>
  </w:style>
  <w:style w:type="paragraph" w:customStyle="1" w:styleId="Zadevakomentarja1">
    <w:name w:val="Zadeva komentarja1"/>
    <w:basedOn w:val="Pripombabesedilo"/>
    <w:next w:val="Pripombabesedilo"/>
    <w:semiHidden/>
    <w:rPr>
      <w:b/>
      <w:bCs/>
    </w:rPr>
  </w:style>
  <w:style w:type="paragraph" w:customStyle="1" w:styleId="Besedilooblaka1">
    <w:name w:val="Besedilo oblačka1"/>
    <w:basedOn w:val="Navaden"/>
    <w:semiHidden/>
    <w:rPr>
      <w:rFonts w:ascii="Tahoma" w:hAnsi="Tahoma" w:cs="Tahoma"/>
      <w:sz w:val="16"/>
      <w:szCs w:val="16"/>
    </w:rPr>
  </w:style>
  <w:style w:type="paragraph" w:styleId="Zgradbadokumenta">
    <w:name w:val="Document Map"/>
    <w:basedOn w:val="Navaden"/>
    <w:semiHidden/>
    <w:pPr>
      <w:shd w:val="clear" w:color="auto" w:fill="000080"/>
    </w:pPr>
    <w:rPr>
      <w:rFonts w:ascii="Tahoma" w:hAnsi="Tahoma" w:cs="Tahoma"/>
      <w:sz w:val="20"/>
    </w:rPr>
  </w:style>
  <w:style w:type="character" w:styleId="Hiperpovezava">
    <w:name w:val="Hyperlink"/>
    <w:uiPriority w:val="99"/>
    <w:rPr>
      <w:color w:val="0000FF"/>
      <w:u w:val="single"/>
    </w:rPr>
  </w:style>
  <w:style w:type="paragraph" w:styleId="Kazaloslik">
    <w:name w:val="table of figures"/>
    <w:basedOn w:val="Navaden"/>
    <w:next w:val="Navaden"/>
    <w:semiHidden/>
    <w:pPr>
      <w:ind w:left="480" w:hanging="480"/>
    </w:pPr>
    <w:rPr>
      <w:rFonts w:ascii="Times New Roman" w:hAnsi="Times New Roman"/>
      <w:b/>
      <w:bCs/>
      <w:sz w:val="20"/>
    </w:rPr>
  </w:style>
  <w:style w:type="paragraph" w:styleId="Telobesedila-zamik">
    <w:name w:val="Body Text Indent"/>
    <w:basedOn w:val="Navaden"/>
    <w:link w:val="Telobesedila-zamikZnak"/>
    <w:pPr>
      <w:ind w:firstLine="180"/>
      <w:jc w:val="both"/>
    </w:pPr>
    <w:rPr>
      <w:rFonts w:ascii="Microsoft Sans Serif" w:hAnsi="Microsoft Sans Serif" w:cs="Microsoft Sans Serif"/>
      <w:iCs/>
      <w:sz w:val="22"/>
      <w:szCs w:val="22"/>
    </w:rPr>
  </w:style>
  <w:style w:type="character" w:customStyle="1" w:styleId="ZnakZnak">
    <w:name w:val="Znak Znak"/>
    <w:rPr>
      <w:rFonts w:ascii="Arial" w:hAnsi="Arial"/>
      <w:sz w:val="24"/>
      <w:lang w:val="sl-SI" w:eastAsia="en-US" w:bidi="ar-SA"/>
    </w:rPr>
  </w:style>
  <w:style w:type="character" w:styleId="SledenaHiperpovezava">
    <w:name w:val="FollowedHyperlink"/>
    <w:rPr>
      <w:color w:val="800080"/>
      <w:u w:val="single"/>
    </w:rPr>
  </w:style>
  <w:style w:type="character" w:styleId="Krepko">
    <w:name w:val="Strong"/>
    <w:uiPriority w:val="22"/>
    <w:qFormat/>
    <w:rPr>
      <w:b/>
      <w:bCs/>
    </w:rPr>
  </w:style>
  <w:style w:type="paragraph" w:styleId="Kazalovsebine1">
    <w:name w:val="toc 1"/>
    <w:basedOn w:val="Navaden"/>
    <w:next w:val="Navaden"/>
    <w:autoRedefine/>
    <w:semiHidden/>
  </w:style>
  <w:style w:type="paragraph" w:styleId="Kazalovsebine2">
    <w:name w:val="toc 2"/>
    <w:basedOn w:val="Navaden"/>
    <w:next w:val="Navaden"/>
    <w:autoRedefine/>
    <w:semiHidden/>
    <w:pPr>
      <w:ind w:left="240"/>
    </w:pPr>
  </w:style>
  <w:style w:type="paragraph" w:styleId="Kazalovsebine3">
    <w:name w:val="toc 3"/>
    <w:basedOn w:val="Navaden"/>
    <w:next w:val="Navaden"/>
    <w:autoRedefine/>
    <w:semiHidden/>
    <w:pPr>
      <w:ind w:left="480"/>
    </w:pPr>
  </w:style>
  <w:style w:type="paragraph" w:customStyle="1" w:styleId="Vnos">
    <w:name w:val="Vnos"/>
    <w:basedOn w:val="Navaden"/>
    <w:pPr>
      <w:ind w:left="708"/>
      <w:jc w:val="both"/>
    </w:pPr>
    <w:rPr>
      <w:rFonts w:ascii="Times New Roman" w:hAnsi="Times New Roman"/>
      <w:szCs w:val="24"/>
      <w:lang w:eastAsia="sl-SI"/>
    </w:rPr>
  </w:style>
  <w:style w:type="paragraph" w:styleId="Naslov">
    <w:name w:val="Title"/>
    <w:basedOn w:val="Navaden"/>
    <w:link w:val="NaslovZnak"/>
    <w:qFormat/>
    <w:pPr>
      <w:jc w:val="center"/>
    </w:pPr>
    <w:rPr>
      <w:rFonts w:ascii="Times New Roman" w:hAnsi="Times New Roman"/>
      <w:sz w:val="32"/>
      <w:szCs w:val="24"/>
      <w:lang w:val="en-US"/>
    </w:rPr>
  </w:style>
  <w:style w:type="character" w:customStyle="1" w:styleId="spelle">
    <w:name w:val="spelle"/>
    <w:basedOn w:val="Privzetapisavaodstavka"/>
  </w:style>
  <w:style w:type="character" w:customStyle="1" w:styleId="tcours1">
    <w:name w:val="tcours1"/>
    <w:rPr>
      <w:rFonts w:ascii="Arial" w:hAnsi="Arial" w:cs="Arial" w:hint="default"/>
      <w:b/>
      <w:bCs/>
      <w:i/>
      <w:iCs/>
      <w:color w:val="333333"/>
      <w:sz w:val="22"/>
      <w:szCs w:val="22"/>
    </w:rPr>
  </w:style>
  <w:style w:type="character" w:styleId="Poudarek">
    <w:name w:val="Emphasis"/>
    <w:qFormat/>
    <w:rPr>
      <w:i/>
      <w:iCs/>
    </w:rPr>
  </w:style>
  <w:style w:type="paragraph" w:customStyle="1" w:styleId="ecmsonormal">
    <w:name w:val="ec_msonormal"/>
    <w:basedOn w:val="Navaden"/>
    <w:pPr>
      <w:spacing w:before="100" w:beforeAutospacing="1" w:after="100" w:afterAutospacing="1"/>
    </w:pPr>
    <w:rPr>
      <w:rFonts w:ascii="Times New Roman" w:hAnsi="Times New Roman"/>
      <w:szCs w:val="24"/>
      <w:lang w:val="it-IT" w:eastAsia="it-IT"/>
    </w:rPr>
  </w:style>
  <w:style w:type="character" w:customStyle="1" w:styleId="ecspelle">
    <w:name w:val="ec_spelle"/>
    <w:basedOn w:val="Privzetapisavaodstavka"/>
  </w:style>
  <w:style w:type="paragraph" w:customStyle="1" w:styleId="ecmsoheader">
    <w:name w:val="ec_msoheader"/>
    <w:basedOn w:val="Navaden"/>
    <w:pPr>
      <w:spacing w:before="100" w:beforeAutospacing="1" w:after="100" w:afterAutospacing="1"/>
    </w:pPr>
    <w:rPr>
      <w:rFonts w:ascii="Times New Roman" w:hAnsi="Times New Roman"/>
      <w:szCs w:val="24"/>
      <w:lang w:val="it-IT" w:eastAsia="it-IT"/>
    </w:rPr>
  </w:style>
  <w:style w:type="paragraph" w:styleId="Navadensplet">
    <w:name w:val="Normal (Web)"/>
    <w:basedOn w:val="Navaden"/>
    <w:uiPriority w:val="99"/>
    <w:pPr>
      <w:spacing w:before="100" w:beforeAutospacing="1" w:after="100" w:afterAutospacing="1"/>
    </w:pPr>
    <w:rPr>
      <w:rFonts w:ascii="Times New Roman" w:hAnsi="Times New Roman"/>
      <w:szCs w:val="24"/>
      <w:lang w:eastAsia="sl-SI"/>
    </w:rPr>
  </w:style>
  <w:style w:type="paragraph" w:styleId="Blokbesedila">
    <w:name w:val="Block Text"/>
    <w:basedOn w:val="Navaden"/>
    <w:pPr>
      <w:ind w:left="284" w:right="6746" w:hanging="284"/>
    </w:pPr>
    <w:rPr>
      <w:rFonts w:ascii="Times New Roman" w:hAnsi="Times New Roman"/>
      <w:lang w:eastAsia="it-IT"/>
    </w:rPr>
  </w:style>
  <w:style w:type="paragraph" w:styleId="Golobesedilo">
    <w:name w:val="Plain Text"/>
    <w:basedOn w:val="Navaden"/>
    <w:rPr>
      <w:rFonts w:ascii="Courier New" w:hAnsi="Courier New" w:cs="Courier New"/>
      <w:sz w:val="20"/>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eastAsia="sl-SI"/>
    </w:rPr>
  </w:style>
  <w:style w:type="character" w:customStyle="1" w:styleId="login">
    <w:name w:val="login"/>
    <w:basedOn w:val="Privzetapisavaodstavka"/>
  </w:style>
  <w:style w:type="character" w:customStyle="1" w:styleId="forwardlink">
    <w:name w:val="forwardlink"/>
    <w:basedOn w:val="Privzetapisavaodstavka"/>
  </w:style>
  <w:style w:type="character" w:customStyle="1" w:styleId="closeditemoff">
    <w:name w:val="closeditem off"/>
    <w:basedOn w:val="Privzetapisavaodstavka"/>
  </w:style>
  <w:style w:type="character" w:customStyle="1" w:styleId="footerurl">
    <w:name w:val="footerurl"/>
    <w:basedOn w:val="Privzetapisavaodstavka"/>
  </w:style>
  <w:style w:type="character" w:customStyle="1" w:styleId="footerlinkseparator">
    <w:name w:val="footerlinkseparator"/>
    <w:basedOn w:val="Privzetapisavaodstavka"/>
  </w:style>
  <w:style w:type="paragraph" w:customStyle="1" w:styleId="screenfooter">
    <w:name w:val="screenfooter"/>
    <w:basedOn w:val="Navaden"/>
    <w:pPr>
      <w:spacing w:before="100" w:beforeAutospacing="1" w:after="100" w:afterAutospacing="1"/>
    </w:pPr>
    <w:rPr>
      <w:rFonts w:ascii="Times New Roman" w:hAnsi="Times New Roman"/>
      <w:szCs w:val="24"/>
      <w:lang w:val="en-GB"/>
    </w:rPr>
  </w:style>
  <w:style w:type="paragraph" w:customStyle="1" w:styleId="besedilo">
    <w:name w:val="besedilo"/>
    <w:basedOn w:val="Navaden"/>
    <w:pPr>
      <w:spacing w:line="360" w:lineRule="auto"/>
      <w:jc w:val="both"/>
    </w:pPr>
    <w:rPr>
      <w:rFonts w:ascii="Times New Roman" w:hAnsi="Times New Roman"/>
      <w:szCs w:val="24"/>
      <w:lang w:val="en-GB" w:eastAsia="sl-SI"/>
    </w:rPr>
  </w:style>
  <w:style w:type="paragraph" w:customStyle="1" w:styleId="Besedilo0">
    <w:name w:val="Besedilo"/>
    <w:basedOn w:val="Telobesedila"/>
    <w:pPr>
      <w:spacing w:after="240"/>
    </w:pPr>
    <w:rPr>
      <w:b w:val="0"/>
      <w:bCs w:val="0"/>
      <w:snapToGrid/>
      <w:sz w:val="22"/>
      <w:szCs w:val="22"/>
      <w:lang w:eastAsia="sl-SI"/>
    </w:rPr>
  </w:style>
  <w:style w:type="paragraph" w:customStyle="1" w:styleId="Style0">
    <w:name w:val="Style0"/>
    <w:pPr>
      <w:autoSpaceDE w:val="0"/>
      <w:autoSpaceDN w:val="0"/>
      <w:adjustRightInd w:val="0"/>
    </w:pPr>
    <w:rPr>
      <w:rFonts w:ascii="Arial" w:hAnsi="Arial"/>
      <w:sz w:val="24"/>
      <w:szCs w:val="24"/>
    </w:rPr>
  </w:style>
  <w:style w:type="paragraph" w:customStyle="1" w:styleId="texttitle">
    <w:name w:val="texttitle"/>
    <w:basedOn w:val="Navaden"/>
    <w:pPr>
      <w:spacing w:before="100" w:beforeAutospacing="1" w:after="100" w:afterAutospacing="1"/>
    </w:pPr>
    <w:rPr>
      <w:rFonts w:ascii="Times New Roman" w:hAnsi="Times New Roman"/>
      <w:szCs w:val="24"/>
      <w:lang w:eastAsia="sl-SI"/>
    </w:rPr>
  </w:style>
  <w:style w:type="paragraph" w:customStyle="1" w:styleId="esegmentt">
    <w:name w:val="esegment_t"/>
    <w:basedOn w:val="Navaden"/>
    <w:pPr>
      <w:spacing w:after="234" w:line="360" w:lineRule="atLeast"/>
      <w:jc w:val="center"/>
    </w:pPr>
    <w:rPr>
      <w:rFonts w:ascii="Times New Roman" w:hAnsi="Times New Roman"/>
      <w:b/>
      <w:bCs/>
      <w:color w:val="6B7E9D"/>
      <w:sz w:val="31"/>
      <w:szCs w:val="31"/>
      <w:lang w:eastAsia="sl-SI"/>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azaloslikVerdana10">
    <w:name w:val="Kazalo slik + Verdana 10"/>
    <w:rsid w:val="000258B0"/>
    <w:pPr>
      <w:numPr>
        <w:numId w:val="20"/>
      </w:numPr>
    </w:pPr>
  </w:style>
  <w:style w:type="paragraph" w:styleId="Besedilooblaka">
    <w:name w:val="Balloon Text"/>
    <w:basedOn w:val="Navaden"/>
    <w:link w:val="BesedilooblakaZnak"/>
    <w:uiPriority w:val="99"/>
    <w:rsid w:val="006C2EE4"/>
    <w:rPr>
      <w:rFonts w:ascii="Tahoma" w:hAnsi="Tahoma" w:cs="Tahoma"/>
      <w:sz w:val="16"/>
      <w:szCs w:val="16"/>
    </w:rPr>
  </w:style>
  <w:style w:type="character" w:customStyle="1" w:styleId="BesedilooblakaZnak">
    <w:name w:val="Besedilo oblačka Znak"/>
    <w:link w:val="Besedilooblaka"/>
    <w:uiPriority w:val="99"/>
    <w:rsid w:val="006C2EE4"/>
    <w:rPr>
      <w:rFonts w:ascii="Tahoma" w:hAnsi="Tahoma" w:cs="Tahoma"/>
      <w:sz w:val="16"/>
      <w:szCs w:val="16"/>
      <w:lang w:eastAsia="en-US"/>
    </w:rPr>
  </w:style>
  <w:style w:type="paragraph" w:styleId="Zadevapripombe">
    <w:name w:val="annotation subject"/>
    <w:basedOn w:val="Pripombabesedilo"/>
    <w:next w:val="Pripombabesedilo"/>
    <w:link w:val="ZadevapripombeZnak"/>
    <w:uiPriority w:val="99"/>
    <w:rsid w:val="00933FE9"/>
    <w:rPr>
      <w:b/>
      <w:bCs/>
    </w:rPr>
  </w:style>
  <w:style w:type="character" w:customStyle="1" w:styleId="PripombabesediloZnak1">
    <w:name w:val="Pripomba – besedilo Znak1"/>
    <w:link w:val="Pripombabesedilo"/>
    <w:uiPriority w:val="99"/>
    <w:semiHidden/>
    <w:rsid w:val="00933FE9"/>
    <w:rPr>
      <w:rFonts w:ascii="Arial" w:hAnsi="Arial"/>
      <w:lang w:eastAsia="en-US"/>
    </w:rPr>
  </w:style>
  <w:style w:type="character" w:customStyle="1" w:styleId="ZadevakomentarjaZnak">
    <w:name w:val="Zadeva komentarja Znak"/>
    <w:basedOn w:val="PripombabesediloZnak1"/>
    <w:rsid w:val="00933FE9"/>
    <w:rPr>
      <w:rFonts w:ascii="Arial" w:hAnsi="Arial"/>
      <w:lang w:eastAsia="en-US"/>
    </w:rPr>
  </w:style>
  <w:style w:type="character" w:customStyle="1" w:styleId="Naslov2Znak">
    <w:name w:val="Naslov 2 Znak"/>
    <w:link w:val="Naslov2"/>
    <w:uiPriority w:val="9"/>
    <w:rsid w:val="00933FE9"/>
    <w:rPr>
      <w:b/>
      <w:bCs/>
      <w:snapToGrid w:val="0"/>
      <w:sz w:val="24"/>
      <w:lang w:eastAsia="en-US"/>
    </w:rPr>
  </w:style>
  <w:style w:type="character" w:customStyle="1" w:styleId="TelobesedilaZnak">
    <w:name w:val="Telo besedila Znak"/>
    <w:aliases w:val="Body Znak"/>
    <w:link w:val="Telobesedila"/>
    <w:uiPriority w:val="99"/>
    <w:rsid w:val="007C29B6"/>
    <w:rPr>
      <w:b/>
      <w:bCs/>
      <w:snapToGrid w:val="0"/>
      <w:sz w:val="24"/>
      <w:lang w:eastAsia="en-US"/>
    </w:rPr>
  </w:style>
  <w:style w:type="paragraph" w:customStyle="1" w:styleId="Barvniseznampoudarek11">
    <w:name w:val="Barvni seznam – poudarek 11"/>
    <w:basedOn w:val="Navaden"/>
    <w:uiPriority w:val="34"/>
    <w:qFormat/>
    <w:rsid w:val="00E0355E"/>
    <w:pPr>
      <w:ind w:left="720"/>
      <w:contextualSpacing/>
    </w:pPr>
    <w:rPr>
      <w:rFonts w:ascii="Calibri" w:eastAsia="Calibri" w:hAnsi="Calibri"/>
      <w:szCs w:val="24"/>
      <w:lang w:eastAsia="sl-SI"/>
    </w:rPr>
  </w:style>
  <w:style w:type="character" w:customStyle="1" w:styleId="hps">
    <w:name w:val="hps"/>
    <w:rsid w:val="0092041D"/>
  </w:style>
  <w:style w:type="character" w:customStyle="1" w:styleId="shorttext">
    <w:name w:val="short_text"/>
    <w:rsid w:val="0092041D"/>
  </w:style>
  <w:style w:type="paragraph" w:customStyle="1" w:styleId="ListParagraph1">
    <w:name w:val="List Paragraph1"/>
    <w:basedOn w:val="Navaden"/>
    <w:rsid w:val="007A5CA0"/>
    <w:pPr>
      <w:spacing w:line="276" w:lineRule="auto"/>
      <w:ind w:left="720"/>
      <w:contextualSpacing/>
    </w:pPr>
    <w:rPr>
      <w:rFonts w:ascii="Calibri" w:eastAsia="Calibri" w:hAnsi="Calibri" w:cs="Arial"/>
      <w:sz w:val="22"/>
      <w:szCs w:val="24"/>
    </w:rPr>
  </w:style>
  <w:style w:type="paragraph" w:customStyle="1" w:styleId="Default">
    <w:name w:val="Default"/>
    <w:rsid w:val="007A5CA0"/>
    <w:pPr>
      <w:autoSpaceDE w:val="0"/>
      <w:autoSpaceDN w:val="0"/>
      <w:adjustRightInd w:val="0"/>
    </w:pPr>
    <w:rPr>
      <w:rFonts w:eastAsia="Calibri"/>
      <w:color w:val="000000"/>
      <w:sz w:val="24"/>
      <w:szCs w:val="24"/>
    </w:rPr>
  </w:style>
  <w:style w:type="character" w:customStyle="1" w:styleId="apple-converted-space">
    <w:name w:val="apple-converted-space"/>
    <w:basedOn w:val="Privzetapisavaodstavka"/>
    <w:rsid w:val="00281C6E"/>
  </w:style>
  <w:style w:type="paragraph" w:customStyle="1" w:styleId="Barvnosenenjepoudarek11">
    <w:name w:val="Barvno senčenje – poudarek 11"/>
    <w:hidden/>
    <w:uiPriority w:val="99"/>
    <w:semiHidden/>
    <w:rsid w:val="00225EEE"/>
    <w:rPr>
      <w:rFonts w:ascii="Arial" w:hAnsi="Arial"/>
      <w:sz w:val="24"/>
      <w:lang w:eastAsia="en-US"/>
    </w:rPr>
  </w:style>
  <w:style w:type="paragraph" w:customStyle="1" w:styleId="a">
    <w:basedOn w:val="Navaden"/>
    <w:next w:val="Pripombabesedilo"/>
    <w:link w:val="PripombabesediloZnak"/>
    <w:uiPriority w:val="99"/>
    <w:unhideWhenUsed/>
    <w:rsid w:val="002A6F0E"/>
    <w:pPr>
      <w:suppressAutoHyphens/>
    </w:pPr>
    <w:rPr>
      <w:rFonts w:ascii="Calibri" w:eastAsia="Calibri" w:hAnsi="Calibri"/>
      <w:sz w:val="20"/>
      <w:lang w:val="x-none" w:eastAsia="ar-SA"/>
    </w:rPr>
  </w:style>
  <w:style w:type="character" w:customStyle="1" w:styleId="PripombabesediloZnak">
    <w:name w:val="Pripomba – besedilo Znak"/>
    <w:link w:val="a"/>
    <w:uiPriority w:val="99"/>
    <w:rsid w:val="002A6F0E"/>
    <w:rPr>
      <w:rFonts w:ascii="Calibri" w:eastAsia="Calibri" w:hAnsi="Calibri"/>
      <w:lang w:val="x-none" w:eastAsia="ar-SA"/>
    </w:rPr>
  </w:style>
  <w:style w:type="character" w:customStyle="1" w:styleId="NaslovZnak">
    <w:name w:val="Naslov Znak"/>
    <w:link w:val="Naslov"/>
    <w:rsid w:val="003C4B82"/>
    <w:rPr>
      <w:sz w:val="32"/>
      <w:szCs w:val="24"/>
      <w:lang w:val="en-US" w:eastAsia="en-US"/>
    </w:rPr>
  </w:style>
  <w:style w:type="character" w:customStyle="1" w:styleId="atn">
    <w:name w:val="atn"/>
    <w:basedOn w:val="Privzetapisavaodstavka"/>
    <w:rsid w:val="00F6239E"/>
  </w:style>
  <w:style w:type="paragraph" w:customStyle="1" w:styleId="Standard">
    <w:name w:val="Standard"/>
    <w:rsid w:val="00392DE1"/>
    <w:pPr>
      <w:widowControl w:val="0"/>
      <w:suppressAutoHyphens/>
      <w:autoSpaceDN w:val="0"/>
      <w:textAlignment w:val="baseline"/>
    </w:pPr>
    <w:rPr>
      <w:rFonts w:eastAsia="SimSun" w:cs="Mangal"/>
      <w:kern w:val="3"/>
      <w:sz w:val="24"/>
      <w:szCs w:val="24"/>
      <w:lang w:eastAsia="zh-CN" w:bidi="hi-IN"/>
    </w:rPr>
  </w:style>
  <w:style w:type="character" w:customStyle="1" w:styleId="Telobesedila-zamikZnak">
    <w:name w:val="Telo besedila - zamik Znak"/>
    <w:link w:val="Telobesedila-zamik"/>
    <w:rsid w:val="002B6371"/>
    <w:rPr>
      <w:rFonts w:ascii="Microsoft Sans Serif" w:hAnsi="Microsoft Sans Serif" w:cs="Microsoft Sans Serif"/>
      <w:iCs/>
      <w:sz w:val="22"/>
      <w:szCs w:val="22"/>
      <w:lang w:eastAsia="en-US"/>
    </w:rPr>
  </w:style>
  <w:style w:type="character" w:customStyle="1" w:styleId="Telobesedila3Znak">
    <w:name w:val="Telo besedila 3 Znak"/>
    <w:link w:val="Telobesedila3"/>
    <w:rsid w:val="0031728A"/>
    <w:rPr>
      <w:rFonts w:ascii="Arial" w:hAnsi="Arial"/>
      <w:sz w:val="24"/>
      <w:szCs w:val="24"/>
      <w:lang w:val="hr-HR" w:eastAsia="sl-SI"/>
    </w:rPr>
  </w:style>
  <w:style w:type="paragraph" w:customStyle="1" w:styleId="a0">
    <w:basedOn w:val="Navaden"/>
    <w:next w:val="Pripombabesedilo"/>
    <w:link w:val="Komentar-besediloZnak"/>
    <w:uiPriority w:val="99"/>
    <w:rsid w:val="0072103E"/>
    <w:rPr>
      <w:sz w:val="20"/>
      <w:lang w:eastAsia="sl-SI"/>
    </w:rPr>
  </w:style>
  <w:style w:type="character" w:customStyle="1" w:styleId="Komentar-besediloZnak">
    <w:name w:val="Komentar - besedilo Znak"/>
    <w:link w:val="a0"/>
    <w:uiPriority w:val="99"/>
    <w:rsid w:val="0072103E"/>
    <w:rPr>
      <w:rFonts w:ascii="Arial" w:hAnsi="Arial"/>
    </w:rPr>
  </w:style>
  <w:style w:type="paragraph" w:styleId="Odstavekseznama">
    <w:name w:val="List Paragraph"/>
    <w:basedOn w:val="Navaden"/>
    <w:uiPriority w:val="34"/>
    <w:qFormat/>
    <w:rsid w:val="0072103E"/>
    <w:pPr>
      <w:ind w:left="720"/>
      <w:contextualSpacing/>
    </w:pPr>
    <w:rPr>
      <w:rFonts w:ascii="Calibri" w:eastAsia="Calibri" w:hAnsi="Calibri"/>
      <w:szCs w:val="24"/>
      <w:lang w:eastAsia="sl-SI"/>
    </w:rPr>
  </w:style>
  <w:style w:type="character" w:customStyle="1" w:styleId="GlavaZnak">
    <w:name w:val="Glava Znak"/>
    <w:link w:val="Glava"/>
    <w:uiPriority w:val="99"/>
    <w:rsid w:val="007D187D"/>
    <w:rPr>
      <w:rFonts w:ascii="Arial" w:hAnsi="Arial"/>
      <w:sz w:val="24"/>
      <w:lang w:eastAsia="en-US"/>
    </w:rPr>
  </w:style>
  <w:style w:type="numbering" w:customStyle="1" w:styleId="Brezseznama1">
    <w:name w:val="Brez seznama1"/>
    <w:next w:val="Brezseznama"/>
    <w:uiPriority w:val="99"/>
    <w:semiHidden/>
    <w:unhideWhenUsed/>
    <w:rsid w:val="00334BC6"/>
  </w:style>
  <w:style w:type="character" w:customStyle="1" w:styleId="Naslov1Znak">
    <w:name w:val="Naslov 1 Znak"/>
    <w:link w:val="Naslov1"/>
    <w:uiPriority w:val="9"/>
    <w:rsid w:val="00334BC6"/>
    <w:rPr>
      <w:b/>
      <w:bCs/>
      <w:snapToGrid w:val="0"/>
      <w:sz w:val="24"/>
      <w:lang w:val="sl-SI"/>
    </w:rPr>
  </w:style>
  <w:style w:type="character" w:customStyle="1" w:styleId="Naslov3Znak">
    <w:name w:val="Naslov 3 Znak"/>
    <w:link w:val="Naslov3"/>
    <w:uiPriority w:val="9"/>
    <w:rsid w:val="00334BC6"/>
    <w:rPr>
      <w:rFonts w:ascii="Arial" w:hAnsi="Arial" w:cs="Arial"/>
      <w:b/>
      <w:bCs/>
      <w:sz w:val="26"/>
      <w:szCs w:val="26"/>
      <w:lang w:val="sl-SI"/>
    </w:rPr>
  </w:style>
  <w:style w:type="paragraph" w:customStyle="1" w:styleId="BodyText21">
    <w:name w:val="Body Text 21"/>
    <w:basedOn w:val="Navaden"/>
    <w:rsid w:val="00334BC6"/>
    <w:pPr>
      <w:snapToGrid w:val="0"/>
      <w:spacing w:after="120"/>
      <w:jc w:val="both"/>
    </w:pPr>
    <w:rPr>
      <w:szCs w:val="24"/>
    </w:rPr>
  </w:style>
  <w:style w:type="character" w:customStyle="1" w:styleId="tbiancofondorosso">
    <w:name w:val="tbiancofondorosso"/>
    <w:rsid w:val="00334BC6"/>
  </w:style>
  <w:style w:type="character" w:customStyle="1" w:styleId="tsconto">
    <w:name w:val="tsconto"/>
    <w:rsid w:val="00334BC6"/>
  </w:style>
  <w:style w:type="character" w:customStyle="1" w:styleId="ZadevapripombeZnak">
    <w:name w:val="Zadeva pripombe Znak"/>
    <w:link w:val="Zadevapripombe"/>
    <w:uiPriority w:val="99"/>
    <w:rsid w:val="00334BC6"/>
    <w:rPr>
      <w:rFonts w:ascii="Arial" w:hAnsi="Arial"/>
      <w:b/>
      <w:bCs/>
      <w:lang w:val="sl-SI"/>
    </w:rPr>
  </w:style>
  <w:style w:type="character" w:customStyle="1" w:styleId="NogaZnak">
    <w:name w:val="Noga Znak"/>
    <w:link w:val="Noga"/>
    <w:uiPriority w:val="99"/>
    <w:rsid w:val="00334BC6"/>
    <w:rPr>
      <w:rFonts w:ascii="Arial" w:hAnsi="Arial"/>
      <w:sz w:val="24"/>
      <w:lang w:val="sl-SI"/>
    </w:rPr>
  </w:style>
  <w:style w:type="character" w:customStyle="1" w:styleId="tlid-translation">
    <w:name w:val="tlid-translation"/>
    <w:rsid w:val="00647376"/>
  </w:style>
  <w:style w:type="character" w:customStyle="1" w:styleId="Nerazreenaomemba1">
    <w:name w:val="Nerazrešena omemba1"/>
    <w:basedOn w:val="Privzetapisavaodstavka"/>
    <w:uiPriority w:val="99"/>
    <w:semiHidden/>
    <w:unhideWhenUsed/>
    <w:rsid w:val="000F56DD"/>
    <w:rPr>
      <w:color w:val="605E5C"/>
      <w:shd w:val="clear" w:color="auto" w:fill="E1DFDD"/>
    </w:rPr>
  </w:style>
  <w:style w:type="paragraph" w:styleId="Revizija">
    <w:name w:val="Revision"/>
    <w:hidden/>
    <w:uiPriority w:val="99"/>
    <w:semiHidden/>
    <w:rsid w:val="00C505C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18323">
      <w:bodyDiv w:val="1"/>
      <w:marLeft w:val="0"/>
      <w:marRight w:val="0"/>
      <w:marTop w:val="0"/>
      <w:marBottom w:val="0"/>
      <w:divBdr>
        <w:top w:val="none" w:sz="0" w:space="0" w:color="auto"/>
        <w:left w:val="none" w:sz="0" w:space="0" w:color="auto"/>
        <w:bottom w:val="none" w:sz="0" w:space="0" w:color="auto"/>
        <w:right w:val="none" w:sz="0" w:space="0" w:color="auto"/>
      </w:divBdr>
    </w:div>
    <w:div w:id="235669055">
      <w:bodyDiv w:val="1"/>
      <w:marLeft w:val="0"/>
      <w:marRight w:val="0"/>
      <w:marTop w:val="0"/>
      <w:marBottom w:val="0"/>
      <w:divBdr>
        <w:top w:val="none" w:sz="0" w:space="0" w:color="auto"/>
        <w:left w:val="none" w:sz="0" w:space="0" w:color="auto"/>
        <w:bottom w:val="none" w:sz="0" w:space="0" w:color="auto"/>
        <w:right w:val="none" w:sz="0" w:space="0" w:color="auto"/>
      </w:divBdr>
    </w:div>
    <w:div w:id="506677180">
      <w:bodyDiv w:val="1"/>
      <w:marLeft w:val="0"/>
      <w:marRight w:val="0"/>
      <w:marTop w:val="0"/>
      <w:marBottom w:val="0"/>
      <w:divBdr>
        <w:top w:val="none" w:sz="0" w:space="0" w:color="auto"/>
        <w:left w:val="none" w:sz="0" w:space="0" w:color="auto"/>
        <w:bottom w:val="none" w:sz="0" w:space="0" w:color="auto"/>
        <w:right w:val="none" w:sz="0" w:space="0" w:color="auto"/>
      </w:divBdr>
    </w:div>
    <w:div w:id="957881595">
      <w:bodyDiv w:val="1"/>
      <w:marLeft w:val="0"/>
      <w:marRight w:val="0"/>
      <w:marTop w:val="0"/>
      <w:marBottom w:val="0"/>
      <w:divBdr>
        <w:top w:val="none" w:sz="0" w:space="0" w:color="auto"/>
        <w:left w:val="none" w:sz="0" w:space="0" w:color="auto"/>
        <w:bottom w:val="none" w:sz="0" w:space="0" w:color="auto"/>
        <w:right w:val="none" w:sz="0" w:space="0" w:color="auto"/>
      </w:divBdr>
      <w:divsChild>
        <w:div w:id="254362356">
          <w:marLeft w:val="0"/>
          <w:marRight w:val="67"/>
          <w:marTop w:val="0"/>
          <w:marBottom w:val="0"/>
          <w:divBdr>
            <w:top w:val="none" w:sz="0" w:space="0" w:color="auto"/>
            <w:left w:val="none" w:sz="0" w:space="0" w:color="auto"/>
            <w:bottom w:val="none" w:sz="0" w:space="0" w:color="auto"/>
            <w:right w:val="none" w:sz="0" w:space="0" w:color="auto"/>
          </w:divBdr>
          <w:divsChild>
            <w:div w:id="913205266">
              <w:marLeft w:val="0"/>
              <w:marRight w:val="0"/>
              <w:marTop w:val="0"/>
              <w:marBottom w:val="0"/>
              <w:divBdr>
                <w:top w:val="none" w:sz="0" w:space="0" w:color="auto"/>
                <w:left w:val="none" w:sz="0" w:space="0" w:color="auto"/>
                <w:bottom w:val="none" w:sz="0" w:space="0" w:color="auto"/>
                <w:right w:val="none" w:sz="0" w:space="0" w:color="auto"/>
              </w:divBdr>
              <w:divsChild>
                <w:div w:id="70644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331026">
      <w:bodyDiv w:val="1"/>
      <w:marLeft w:val="0"/>
      <w:marRight w:val="0"/>
      <w:marTop w:val="0"/>
      <w:marBottom w:val="0"/>
      <w:divBdr>
        <w:top w:val="none" w:sz="0" w:space="0" w:color="auto"/>
        <w:left w:val="none" w:sz="0" w:space="0" w:color="auto"/>
        <w:bottom w:val="none" w:sz="0" w:space="0" w:color="auto"/>
        <w:right w:val="none" w:sz="0" w:space="0" w:color="auto"/>
      </w:divBdr>
      <w:divsChild>
        <w:div w:id="1855803639">
          <w:marLeft w:val="0"/>
          <w:marRight w:val="67"/>
          <w:marTop w:val="0"/>
          <w:marBottom w:val="0"/>
          <w:divBdr>
            <w:top w:val="none" w:sz="0" w:space="0" w:color="auto"/>
            <w:left w:val="none" w:sz="0" w:space="0" w:color="auto"/>
            <w:bottom w:val="none" w:sz="0" w:space="0" w:color="auto"/>
            <w:right w:val="none" w:sz="0" w:space="0" w:color="auto"/>
          </w:divBdr>
          <w:divsChild>
            <w:div w:id="312489844">
              <w:marLeft w:val="0"/>
              <w:marRight w:val="0"/>
              <w:marTop w:val="0"/>
              <w:marBottom w:val="0"/>
              <w:divBdr>
                <w:top w:val="none" w:sz="0" w:space="0" w:color="auto"/>
                <w:left w:val="none" w:sz="0" w:space="0" w:color="auto"/>
                <w:bottom w:val="none" w:sz="0" w:space="0" w:color="auto"/>
                <w:right w:val="none" w:sz="0" w:space="0" w:color="auto"/>
              </w:divBdr>
              <w:divsChild>
                <w:div w:id="12286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54315">
      <w:bodyDiv w:val="1"/>
      <w:marLeft w:val="0"/>
      <w:marRight w:val="0"/>
      <w:marTop w:val="0"/>
      <w:marBottom w:val="0"/>
      <w:divBdr>
        <w:top w:val="none" w:sz="0" w:space="0" w:color="auto"/>
        <w:left w:val="none" w:sz="0" w:space="0" w:color="auto"/>
        <w:bottom w:val="none" w:sz="0" w:space="0" w:color="auto"/>
        <w:right w:val="none" w:sz="0" w:space="0" w:color="auto"/>
      </w:divBdr>
    </w:div>
    <w:div w:id="1621375260">
      <w:bodyDiv w:val="1"/>
      <w:marLeft w:val="0"/>
      <w:marRight w:val="0"/>
      <w:marTop w:val="0"/>
      <w:marBottom w:val="0"/>
      <w:divBdr>
        <w:top w:val="none" w:sz="0" w:space="0" w:color="auto"/>
        <w:left w:val="none" w:sz="0" w:space="0" w:color="auto"/>
        <w:bottom w:val="none" w:sz="0" w:space="0" w:color="auto"/>
        <w:right w:val="none" w:sz="0" w:space="0" w:color="auto"/>
      </w:divBdr>
    </w:div>
    <w:div w:id="1698039295">
      <w:bodyDiv w:val="1"/>
      <w:marLeft w:val="0"/>
      <w:marRight w:val="0"/>
      <w:marTop w:val="0"/>
      <w:marBottom w:val="0"/>
      <w:divBdr>
        <w:top w:val="none" w:sz="0" w:space="0" w:color="auto"/>
        <w:left w:val="none" w:sz="0" w:space="0" w:color="auto"/>
        <w:bottom w:val="none" w:sz="0" w:space="0" w:color="auto"/>
        <w:right w:val="none" w:sz="0" w:space="0" w:color="auto"/>
      </w:divBdr>
    </w:div>
    <w:div w:id="1776092065">
      <w:bodyDiv w:val="1"/>
      <w:marLeft w:val="0"/>
      <w:marRight w:val="0"/>
      <w:marTop w:val="0"/>
      <w:marBottom w:val="0"/>
      <w:divBdr>
        <w:top w:val="none" w:sz="0" w:space="0" w:color="auto"/>
        <w:left w:val="none" w:sz="0" w:space="0" w:color="auto"/>
        <w:bottom w:val="none" w:sz="0" w:space="0" w:color="auto"/>
        <w:right w:val="none" w:sz="0" w:space="0" w:color="auto"/>
      </w:divBdr>
    </w:div>
    <w:div w:id="2013988945">
      <w:bodyDiv w:val="1"/>
      <w:marLeft w:val="0"/>
      <w:marRight w:val="0"/>
      <w:marTop w:val="0"/>
      <w:marBottom w:val="0"/>
      <w:divBdr>
        <w:top w:val="none" w:sz="0" w:space="0" w:color="auto"/>
        <w:left w:val="none" w:sz="0" w:space="0" w:color="auto"/>
        <w:bottom w:val="none" w:sz="0" w:space="0" w:color="auto"/>
        <w:right w:val="none" w:sz="0" w:space="0" w:color="auto"/>
      </w:divBdr>
    </w:div>
    <w:div w:id="21086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ministrstva/MIZS/Dokumenti/Sektor-za-predsolsko-vzgojo/Programi/kurikulum_navodila.pdf" TargetMode="External"/><Relationship Id="rId13" Type="http://schemas.openxmlformats.org/officeDocument/2006/relationships/hyperlink" Target="https://e.pef.upr.si/"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lozba.upr.si/ISBN/978-961-293-134-6.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ef.upr.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si/assets/ministrstva/MVI/Dokumenti/Izobrazevanje-otrok-s-posebnimi-potrebami/Vrtci/DOPOLNITEV_Navodil_h_Kurikulumu_za_vrtce_za_otroke_z_AM.pdf"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gov.si/assets/ministrstva/MVI/Dokumenti/Izobrazevanje-otrok-s-posebnimi-potrebami/Vrtci/DOPOLNITEV_Navodil_h_Kurikulumu_za_vrtce_ZA_DOB.pdf"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5D059C5-6F0C-4DDF-8D5A-6AC29095F3AE}">
  <ds:schemaRefs>
    <ds:schemaRef ds:uri="http://schemas.openxmlformats.org/officeDocument/2006/bibliography"/>
  </ds:schemaRefs>
</ds:datastoreItem>
</file>

<file path=customXml/itemProps2.xml><?xml version="1.0" encoding="utf-8"?>
<ds:datastoreItem xmlns:ds="http://schemas.openxmlformats.org/officeDocument/2006/customXml" ds:itemID="{A4DFF6D0-5E29-4144-90AF-68B0204190E1}"/>
</file>

<file path=customXml/itemProps3.xml><?xml version="1.0" encoding="utf-8"?>
<ds:datastoreItem xmlns:ds="http://schemas.openxmlformats.org/officeDocument/2006/customXml" ds:itemID="{C5D53EBA-373E-416D-871B-E99942953B96}"/>
</file>

<file path=customXml/itemProps4.xml><?xml version="1.0" encoding="utf-8"?>
<ds:datastoreItem xmlns:ds="http://schemas.openxmlformats.org/officeDocument/2006/customXml" ds:itemID="{EB12B576-C1DE-4688-879F-9E872ED67E20}"/>
</file>

<file path=docProps/app.xml><?xml version="1.0" encoding="utf-8"?>
<Properties xmlns="http://schemas.openxmlformats.org/officeDocument/2006/extended-properties" xmlns:vt="http://schemas.openxmlformats.org/officeDocument/2006/docPropsVTypes">
  <Template>Normal</Template>
  <TotalTime>1</TotalTime>
  <Pages>5</Pages>
  <Words>1483</Words>
  <Characters>10057</Characters>
  <Application>Microsoft Office Word</Application>
  <DocSecurity>0</DocSecurity>
  <Lines>457</Lines>
  <Paragraphs>202</Paragraphs>
  <ScaleCrop>false</ScaleCrop>
  <HeadingPairs>
    <vt:vector size="2" baseType="variant">
      <vt:variant>
        <vt:lpstr>Naslov</vt:lpstr>
      </vt:variant>
      <vt:variant>
        <vt:i4>1</vt:i4>
      </vt:variant>
    </vt:vector>
  </HeadingPairs>
  <TitlesOfParts>
    <vt:vector size="1" baseType="lpstr">
      <vt:lpstr>Morska biologija</vt:lpstr>
    </vt:vector>
  </TitlesOfParts>
  <Company>Univerza na Primorskem</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Morska biologija</dc:title>
  <dc:subject/>
  <dc:creator>Nataša Vraneš</dc:creator>
  <cp:keywords/>
  <cp:lastModifiedBy>Rec</cp:lastModifiedBy>
  <cp:revision>2</cp:revision>
  <cp:lastPrinted>2022-10-03T11:06:00Z</cp:lastPrinted>
  <dcterms:created xsi:type="dcterms:W3CDTF">2024-06-13T07:29:00Z</dcterms:created>
  <dcterms:modified xsi:type="dcterms:W3CDTF">2024-06-13T07:29:00Z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638a7a38432a458330957bb2176d2e4f65d8d1b8467768c7536bfaa115960499</vt:lpwstr>
  </property>
  <property fmtid="{D5CDD505-2E9C-101B-9397-08002B2CF9AE}" pid="3" name="ContentTypeId">
    <vt:lpwstr>0x010100B4673C45DDC1EB4B9D5AEF8B01F1F2B0</vt:lpwstr>
  </property>
  <property fmtid="{D5CDD505-2E9C-101B-9397-08002B2CF9AE}" pid="4" name="Order">
    <vt:r8>22641400</vt:r8>
  </property>
  <property fmtid="{D5CDD505-2E9C-101B-9397-08002B2CF9AE}" pid="5" name="MediaServiceImageTags">
    <vt:lpwstr/>
  </property>
</Properties>
</file>